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147" w:rsidRPr="00992B29" w:rsidRDefault="00BB3147" w:rsidP="00BB3147">
      <w:pPr>
        <w:pStyle w:val="Pidipagina"/>
        <w:pBdr>
          <w:top w:val="single" w:sz="4" w:space="1" w:color="auto"/>
        </w:pBdr>
        <w:jc w:val="center"/>
        <w:rPr>
          <w:rFonts w:ascii="Arial" w:hAnsi="Arial" w:cs="Arial"/>
          <w:sz w:val="14"/>
          <w:szCs w:val="14"/>
        </w:rPr>
      </w:pPr>
      <w:r w:rsidRPr="00992B29">
        <w:rPr>
          <w:rFonts w:ascii="Arial" w:hAnsi="Arial" w:cs="Arial"/>
          <w:sz w:val="14"/>
          <w:szCs w:val="14"/>
        </w:rPr>
        <w:t>Modello B2 – Fase VR1 – beni e servizi di importo da 40.000 euro a 140.000 euro</w:t>
      </w:r>
    </w:p>
    <w:p w:rsidR="002F584C" w:rsidRDefault="002F584C" w:rsidP="007D7626">
      <w:pPr>
        <w:pStyle w:val="Sottotitolo"/>
        <w:widowControl w:val="0"/>
        <w:spacing w:before="120" w:after="120"/>
        <w:jc w:val="both"/>
        <w:rPr>
          <w:rFonts w:ascii="Times New Roman" w:hAnsi="Times New Roman" w:cs="Times New Roman"/>
          <w:b w:val="0"/>
          <w:bCs w:val="0"/>
          <w:sz w:val="22"/>
          <w:szCs w:val="22"/>
        </w:rPr>
      </w:pPr>
    </w:p>
    <w:p w:rsidR="004E017C" w:rsidRPr="00992B29" w:rsidRDefault="004E017C" w:rsidP="004E017C">
      <w:pPr>
        <w:widowControl w:val="0"/>
        <w:spacing w:before="80"/>
        <w:jc w:val="both"/>
        <w:rPr>
          <w:rFonts w:ascii="Arial" w:hAnsi="Arial" w:cs="Arial"/>
          <w:sz w:val="18"/>
          <w:szCs w:val="18"/>
        </w:rPr>
      </w:pPr>
      <w:r w:rsidRPr="00992B29">
        <w:rPr>
          <w:rFonts w:ascii="Arial" w:hAnsi="Arial" w:cs="Arial"/>
          <w:b/>
          <w:sz w:val="18"/>
          <w:szCs w:val="18"/>
        </w:rPr>
        <w:t xml:space="preserve">OGGETTO: </w:t>
      </w:r>
      <w:r w:rsidRPr="00992B29">
        <w:rPr>
          <w:rFonts w:ascii="Arial" w:hAnsi="Arial" w:cs="Arial"/>
          <w:sz w:val="18"/>
          <w:szCs w:val="18"/>
        </w:rPr>
        <w:t xml:space="preserve">Dichiarazione </w:t>
      </w:r>
      <w:r w:rsidR="00491B2C" w:rsidRPr="00992B29">
        <w:rPr>
          <w:rFonts w:ascii="Arial" w:hAnsi="Arial" w:cs="Arial"/>
          <w:sz w:val="18"/>
          <w:szCs w:val="18"/>
        </w:rPr>
        <w:t xml:space="preserve">integrativa al DGUE </w:t>
      </w:r>
      <w:r w:rsidRPr="00992B29">
        <w:rPr>
          <w:rFonts w:ascii="Arial" w:hAnsi="Arial" w:cs="Arial"/>
          <w:sz w:val="18"/>
          <w:szCs w:val="18"/>
        </w:rPr>
        <w:t xml:space="preserve">relativa all’affidamento diretto di beni e/o servizi CUP: ____________________ CIG: __________________________ dell’importo inferiore di € 140.000,00 (art. 50, comma 1, </w:t>
      </w:r>
      <w:proofErr w:type="spellStart"/>
      <w:r w:rsidRPr="00992B29">
        <w:rPr>
          <w:rFonts w:ascii="Arial" w:hAnsi="Arial" w:cs="Arial"/>
          <w:sz w:val="18"/>
          <w:szCs w:val="18"/>
        </w:rPr>
        <w:t>lett</w:t>
      </w:r>
      <w:proofErr w:type="spellEnd"/>
      <w:r w:rsidRPr="00992B29">
        <w:rPr>
          <w:rFonts w:ascii="Arial" w:hAnsi="Arial" w:cs="Arial"/>
          <w:sz w:val="18"/>
          <w:szCs w:val="18"/>
        </w:rPr>
        <w:t xml:space="preserve">. b) del </w:t>
      </w:r>
      <w:proofErr w:type="spellStart"/>
      <w:proofErr w:type="gramStart"/>
      <w:r w:rsidRPr="00992B29">
        <w:rPr>
          <w:rFonts w:ascii="Arial" w:hAnsi="Arial" w:cs="Arial"/>
          <w:sz w:val="18"/>
          <w:szCs w:val="18"/>
        </w:rPr>
        <w:t>D.Lgs</w:t>
      </w:r>
      <w:proofErr w:type="gramEnd"/>
      <w:r w:rsidRPr="00992B29">
        <w:rPr>
          <w:rFonts w:ascii="Arial" w:hAnsi="Arial" w:cs="Arial"/>
          <w:sz w:val="18"/>
          <w:szCs w:val="18"/>
        </w:rPr>
        <w:t>.</w:t>
      </w:r>
      <w:proofErr w:type="spellEnd"/>
      <w:r w:rsidRPr="00992B29">
        <w:rPr>
          <w:rFonts w:ascii="Arial" w:hAnsi="Arial" w:cs="Arial"/>
          <w:sz w:val="18"/>
          <w:szCs w:val="18"/>
        </w:rPr>
        <w:t xml:space="preserve"> 36/2023)</w:t>
      </w:r>
    </w:p>
    <w:p w:rsidR="002F584C" w:rsidRPr="00992B29" w:rsidRDefault="002F584C" w:rsidP="007D7626">
      <w:pPr>
        <w:widowControl w:val="0"/>
        <w:spacing w:before="80"/>
        <w:jc w:val="both"/>
        <w:rPr>
          <w:rFonts w:ascii="Arial" w:hAnsi="Arial" w:cs="Arial"/>
          <w:b/>
          <w:sz w:val="18"/>
          <w:szCs w:val="18"/>
        </w:rPr>
      </w:pPr>
    </w:p>
    <w:p w:rsidR="00992B29" w:rsidRDefault="00992B29" w:rsidP="007D7626">
      <w:pPr>
        <w:spacing w:line="360" w:lineRule="auto"/>
        <w:jc w:val="both"/>
        <w:rPr>
          <w:rFonts w:ascii="Arial" w:hAnsi="Arial" w:cs="Arial"/>
          <w:kern w:val="0"/>
          <w:sz w:val="18"/>
          <w:szCs w:val="18"/>
          <w:lang w:eastAsia="it-IT"/>
        </w:rPr>
      </w:pPr>
    </w:p>
    <w:p w:rsidR="007D7626" w:rsidRPr="00992B29" w:rsidRDefault="007D7626" w:rsidP="007D7626">
      <w:pPr>
        <w:spacing w:line="360" w:lineRule="auto"/>
        <w:jc w:val="both"/>
        <w:rPr>
          <w:rFonts w:ascii="Arial" w:hAnsi="Arial" w:cs="Arial"/>
          <w:kern w:val="0"/>
          <w:sz w:val="18"/>
          <w:szCs w:val="18"/>
          <w:lang w:eastAsia="it-IT"/>
        </w:rPr>
      </w:pPr>
      <w:r w:rsidRPr="00992B29">
        <w:rPr>
          <w:rFonts w:ascii="Arial" w:hAnsi="Arial" w:cs="Arial"/>
          <w:kern w:val="0"/>
          <w:sz w:val="18"/>
          <w:szCs w:val="18"/>
          <w:lang w:eastAsia="it-IT"/>
        </w:rPr>
        <w:t xml:space="preserve">Il sottoscritto </w:t>
      </w:r>
      <w:r w:rsidRPr="00992B29">
        <w:rPr>
          <w:rFonts w:ascii="Arial" w:hAnsi="Arial" w:cs="Arial"/>
          <w:kern w:val="0"/>
          <w:sz w:val="18"/>
          <w:szCs w:val="18"/>
          <w:lang w:eastAsia="it-IT"/>
        </w:rPr>
        <w:fldChar w:fldCharType="begin">
          <w:ffData>
            <w:name w:val="Testo2"/>
            <w:enabled/>
            <w:calcOnExit w:val="0"/>
            <w:textInput>
              <w:default w:val="……………………………………………………………………………………………………………… "/>
            </w:textInput>
          </w:ffData>
        </w:fldChar>
      </w:r>
      <w:bookmarkStart w:id="0" w:name="Testo2"/>
      <w:r w:rsidRPr="00992B29">
        <w:rPr>
          <w:rFonts w:ascii="Arial" w:hAnsi="Arial" w:cs="Arial"/>
          <w:kern w:val="0"/>
          <w:sz w:val="18"/>
          <w:szCs w:val="18"/>
          <w:lang w:eastAsia="it-IT"/>
        </w:rPr>
        <w:instrText xml:space="preserve"> FORMTEXT </w:instrText>
      </w:r>
      <w:r w:rsidRPr="00992B29">
        <w:rPr>
          <w:rFonts w:ascii="Arial" w:hAnsi="Arial" w:cs="Arial"/>
          <w:kern w:val="0"/>
          <w:sz w:val="18"/>
          <w:szCs w:val="18"/>
          <w:lang w:eastAsia="it-IT"/>
        </w:rPr>
      </w:r>
      <w:r w:rsidRPr="00992B29">
        <w:rPr>
          <w:rFonts w:ascii="Arial" w:hAnsi="Arial" w:cs="Arial"/>
          <w:kern w:val="0"/>
          <w:sz w:val="18"/>
          <w:szCs w:val="18"/>
          <w:lang w:eastAsia="it-IT"/>
        </w:rPr>
        <w:fldChar w:fldCharType="separate"/>
      </w:r>
      <w:r w:rsidRPr="00992B29">
        <w:rPr>
          <w:rFonts w:ascii="Arial" w:hAnsi="Arial" w:cs="Arial"/>
          <w:kern w:val="0"/>
          <w:sz w:val="18"/>
          <w:szCs w:val="18"/>
          <w:lang w:eastAsia="it-IT"/>
        </w:rPr>
        <w:t xml:space="preserve">……………………………………………………………………………………………………………… </w:t>
      </w:r>
      <w:r w:rsidRPr="00992B29">
        <w:rPr>
          <w:rFonts w:ascii="Arial" w:hAnsi="Arial" w:cs="Arial"/>
          <w:kern w:val="0"/>
          <w:sz w:val="18"/>
          <w:szCs w:val="18"/>
          <w:lang w:eastAsia="it-IT"/>
        </w:rPr>
        <w:fldChar w:fldCharType="end"/>
      </w:r>
      <w:bookmarkEnd w:id="0"/>
      <w:r w:rsidRPr="00992B29">
        <w:rPr>
          <w:rFonts w:ascii="Arial" w:hAnsi="Arial" w:cs="Arial"/>
          <w:kern w:val="0"/>
          <w:sz w:val="18"/>
          <w:szCs w:val="18"/>
          <w:lang w:eastAsia="it-IT"/>
        </w:rPr>
        <w:t xml:space="preserve">nato a </w:t>
      </w:r>
      <w:r w:rsidRPr="00992B29">
        <w:rPr>
          <w:rFonts w:ascii="Arial" w:hAnsi="Arial" w:cs="Arial"/>
          <w:kern w:val="0"/>
          <w:sz w:val="18"/>
          <w:szCs w:val="18"/>
          <w:lang w:eastAsia="it-IT"/>
        </w:rPr>
        <w:fldChar w:fldCharType="begin">
          <w:ffData>
            <w:name w:val="Testo3"/>
            <w:enabled/>
            <w:calcOnExit w:val="0"/>
            <w:textInput>
              <w:default w:val="…………………………………………………… "/>
            </w:textInput>
          </w:ffData>
        </w:fldChar>
      </w:r>
      <w:bookmarkStart w:id="1" w:name="Testo3"/>
      <w:r w:rsidRPr="00992B29">
        <w:rPr>
          <w:rFonts w:ascii="Arial" w:hAnsi="Arial" w:cs="Arial"/>
          <w:kern w:val="0"/>
          <w:sz w:val="18"/>
          <w:szCs w:val="18"/>
          <w:lang w:eastAsia="it-IT"/>
        </w:rPr>
        <w:instrText xml:space="preserve"> FORMTEXT </w:instrText>
      </w:r>
      <w:r w:rsidRPr="00992B29">
        <w:rPr>
          <w:rFonts w:ascii="Arial" w:hAnsi="Arial" w:cs="Arial"/>
          <w:kern w:val="0"/>
          <w:sz w:val="18"/>
          <w:szCs w:val="18"/>
          <w:lang w:eastAsia="it-IT"/>
        </w:rPr>
      </w:r>
      <w:r w:rsidRPr="00992B29">
        <w:rPr>
          <w:rFonts w:ascii="Arial" w:hAnsi="Arial" w:cs="Arial"/>
          <w:kern w:val="0"/>
          <w:sz w:val="18"/>
          <w:szCs w:val="18"/>
          <w:lang w:eastAsia="it-IT"/>
        </w:rPr>
        <w:fldChar w:fldCharType="separate"/>
      </w:r>
      <w:r w:rsidRPr="00992B29">
        <w:rPr>
          <w:rFonts w:ascii="Arial" w:hAnsi="Arial" w:cs="Arial"/>
          <w:kern w:val="0"/>
          <w:sz w:val="18"/>
          <w:szCs w:val="18"/>
          <w:lang w:eastAsia="it-IT"/>
        </w:rPr>
        <w:t xml:space="preserve">…………………………………………………… </w:t>
      </w:r>
      <w:r w:rsidRPr="00992B29">
        <w:rPr>
          <w:rFonts w:ascii="Arial" w:hAnsi="Arial" w:cs="Arial"/>
          <w:kern w:val="0"/>
          <w:sz w:val="18"/>
          <w:szCs w:val="18"/>
          <w:lang w:eastAsia="it-IT"/>
        </w:rPr>
        <w:fldChar w:fldCharType="end"/>
      </w:r>
      <w:bookmarkEnd w:id="1"/>
      <w:r w:rsidRPr="00992B29">
        <w:rPr>
          <w:rFonts w:ascii="Arial" w:hAnsi="Arial" w:cs="Arial"/>
          <w:kern w:val="0"/>
          <w:sz w:val="18"/>
          <w:szCs w:val="18"/>
          <w:lang w:eastAsia="it-IT"/>
        </w:rPr>
        <w:t xml:space="preserve">il </w:t>
      </w:r>
      <w:r w:rsidRPr="00992B29">
        <w:rPr>
          <w:rFonts w:ascii="Arial" w:hAnsi="Arial" w:cs="Arial"/>
          <w:kern w:val="0"/>
          <w:sz w:val="18"/>
          <w:szCs w:val="18"/>
          <w:lang w:eastAsia="it-IT"/>
        </w:rPr>
        <w:fldChar w:fldCharType="begin">
          <w:ffData>
            <w:name w:val="Testo4"/>
            <w:enabled/>
            <w:calcOnExit w:val="0"/>
            <w:textInput>
              <w:default w:val="……………………. "/>
            </w:textInput>
          </w:ffData>
        </w:fldChar>
      </w:r>
      <w:bookmarkStart w:id="2" w:name="Testo4"/>
      <w:r w:rsidRPr="00992B29">
        <w:rPr>
          <w:rFonts w:ascii="Arial" w:hAnsi="Arial" w:cs="Arial"/>
          <w:kern w:val="0"/>
          <w:sz w:val="18"/>
          <w:szCs w:val="18"/>
          <w:lang w:eastAsia="it-IT"/>
        </w:rPr>
        <w:instrText xml:space="preserve"> FORMTEXT </w:instrText>
      </w:r>
      <w:r w:rsidRPr="00992B29">
        <w:rPr>
          <w:rFonts w:ascii="Arial" w:hAnsi="Arial" w:cs="Arial"/>
          <w:kern w:val="0"/>
          <w:sz w:val="18"/>
          <w:szCs w:val="18"/>
          <w:lang w:eastAsia="it-IT"/>
        </w:rPr>
      </w:r>
      <w:r w:rsidRPr="00992B29">
        <w:rPr>
          <w:rFonts w:ascii="Arial" w:hAnsi="Arial" w:cs="Arial"/>
          <w:kern w:val="0"/>
          <w:sz w:val="18"/>
          <w:szCs w:val="18"/>
          <w:lang w:eastAsia="it-IT"/>
        </w:rPr>
        <w:fldChar w:fldCharType="separate"/>
      </w:r>
      <w:r w:rsidRPr="00992B29">
        <w:rPr>
          <w:rFonts w:ascii="Arial" w:hAnsi="Arial" w:cs="Arial"/>
          <w:kern w:val="0"/>
          <w:sz w:val="18"/>
          <w:szCs w:val="18"/>
          <w:lang w:eastAsia="it-IT"/>
        </w:rPr>
        <w:t xml:space="preserve">……………………. </w:t>
      </w:r>
      <w:r w:rsidRPr="00992B29">
        <w:rPr>
          <w:rFonts w:ascii="Arial" w:hAnsi="Arial" w:cs="Arial"/>
          <w:kern w:val="0"/>
          <w:sz w:val="18"/>
          <w:szCs w:val="18"/>
          <w:lang w:eastAsia="it-IT"/>
        </w:rPr>
        <w:fldChar w:fldCharType="end"/>
      </w:r>
      <w:bookmarkEnd w:id="2"/>
      <w:r w:rsidRPr="00992B29">
        <w:rPr>
          <w:rFonts w:ascii="Arial" w:hAnsi="Arial" w:cs="Arial"/>
          <w:kern w:val="0"/>
          <w:sz w:val="18"/>
          <w:szCs w:val="18"/>
          <w:lang w:eastAsia="it-IT"/>
        </w:rPr>
        <w:t xml:space="preserve">in qualità di legale rappresentante della ditta </w:t>
      </w:r>
      <w:r w:rsidRPr="00992B29">
        <w:rPr>
          <w:rFonts w:ascii="Arial" w:hAnsi="Arial" w:cs="Arial"/>
          <w:kern w:val="0"/>
          <w:sz w:val="18"/>
          <w:szCs w:val="18"/>
          <w:lang w:eastAsia="it-IT"/>
        </w:rPr>
        <w:fldChar w:fldCharType="begin">
          <w:ffData>
            <w:name w:val="Testo5"/>
            <w:enabled/>
            <w:calcOnExit w:val="0"/>
            <w:textInput>
              <w:default w:val="……………………………………………………… "/>
            </w:textInput>
          </w:ffData>
        </w:fldChar>
      </w:r>
      <w:bookmarkStart w:id="3" w:name="Testo5"/>
      <w:r w:rsidRPr="00992B29">
        <w:rPr>
          <w:rFonts w:ascii="Arial" w:hAnsi="Arial" w:cs="Arial"/>
          <w:kern w:val="0"/>
          <w:sz w:val="18"/>
          <w:szCs w:val="18"/>
          <w:lang w:eastAsia="it-IT"/>
        </w:rPr>
        <w:instrText xml:space="preserve"> FORMTEXT </w:instrText>
      </w:r>
      <w:r w:rsidRPr="00992B29">
        <w:rPr>
          <w:rFonts w:ascii="Arial" w:hAnsi="Arial" w:cs="Arial"/>
          <w:kern w:val="0"/>
          <w:sz w:val="18"/>
          <w:szCs w:val="18"/>
          <w:lang w:eastAsia="it-IT"/>
        </w:rPr>
      </w:r>
      <w:r w:rsidRPr="00992B29">
        <w:rPr>
          <w:rFonts w:ascii="Arial" w:hAnsi="Arial" w:cs="Arial"/>
          <w:kern w:val="0"/>
          <w:sz w:val="18"/>
          <w:szCs w:val="18"/>
          <w:lang w:eastAsia="it-IT"/>
        </w:rPr>
        <w:fldChar w:fldCharType="separate"/>
      </w:r>
      <w:r w:rsidRPr="00992B29">
        <w:rPr>
          <w:rFonts w:ascii="Arial" w:hAnsi="Arial" w:cs="Arial"/>
          <w:kern w:val="0"/>
          <w:sz w:val="18"/>
          <w:szCs w:val="18"/>
          <w:lang w:eastAsia="it-IT"/>
        </w:rPr>
        <w:t xml:space="preserve">……………………………………………………… </w:t>
      </w:r>
      <w:r w:rsidRPr="00992B29">
        <w:rPr>
          <w:rFonts w:ascii="Arial" w:hAnsi="Arial" w:cs="Arial"/>
          <w:kern w:val="0"/>
          <w:sz w:val="18"/>
          <w:szCs w:val="18"/>
          <w:lang w:eastAsia="it-IT"/>
        </w:rPr>
        <w:fldChar w:fldCharType="end"/>
      </w:r>
      <w:bookmarkEnd w:id="3"/>
      <w:r w:rsidRPr="00992B29">
        <w:rPr>
          <w:rFonts w:ascii="Arial" w:hAnsi="Arial" w:cs="Arial"/>
          <w:kern w:val="0"/>
          <w:sz w:val="18"/>
          <w:szCs w:val="18"/>
          <w:lang w:eastAsia="it-IT"/>
        </w:rPr>
        <w:t xml:space="preserve">con sede in </w:t>
      </w:r>
      <w:r w:rsidRPr="00992B29">
        <w:rPr>
          <w:rFonts w:ascii="Arial" w:hAnsi="Arial" w:cs="Arial"/>
          <w:kern w:val="0"/>
          <w:sz w:val="18"/>
          <w:szCs w:val="18"/>
          <w:lang w:eastAsia="it-IT"/>
        </w:rPr>
        <w:fldChar w:fldCharType="begin">
          <w:ffData>
            <w:name w:val="Testo6"/>
            <w:enabled/>
            <w:calcOnExit w:val="0"/>
            <w:textInput>
              <w:default w:val="…………………………….…………… "/>
            </w:textInput>
          </w:ffData>
        </w:fldChar>
      </w:r>
      <w:bookmarkStart w:id="4" w:name="Testo6"/>
      <w:r w:rsidRPr="00992B29">
        <w:rPr>
          <w:rFonts w:ascii="Arial" w:hAnsi="Arial" w:cs="Arial"/>
          <w:kern w:val="0"/>
          <w:sz w:val="18"/>
          <w:szCs w:val="18"/>
          <w:lang w:eastAsia="it-IT"/>
        </w:rPr>
        <w:instrText xml:space="preserve"> FORMTEXT </w:instrText>
      </w:r>
      <w:r w:rsidRPr="00992B29">
        <w:rPr>
          <w:rFonts w:ascii="Arial" w:hAnsi="Arial" w:cs="Arial"/>
          <w:kern w:val="0"/>
          <w:sz w:val="18"/>
          <w:szCs w:val="18"/>
          <w:lang w:eastAsia="it-IT"/>
        </w:rPr>
      </w:r>
      <w:r w:rsidRPr="00992B29">
        <w:rPr>
          <w:rFonts w:ascii="Arial" w:hAnsi="Arial" w:cs="Arial"/>
          <w:kern w:val="0"/>
          <w:sz w:val="18"/>
          <w:szCs w:val="18"/>
          <w:lang w:eastAsia="it-IT"/>
        </w:rPr>
        <w:fldChar w:fldCharType="separate"/>
      </w:r>
      <w:r w:rsidRPr="00992B29">
        <w:rPr>
          <w:rFonts w:ascii="Arial" w:hAnsi="Arial" w:cs="Arial"/>
          <w:kern w:val="0"/>
          <w:sz w:val="18"/>
          <w:szCs w:val="18"/>
          <w:lang w:eastAsia="it-IT"/>
        </w:rPr>
        <w:t xml:space="preserve">…………………………….…………… </w:t>
      </w:r>
      <w:r w:rsidRPr="00992B29">
        <w:rPr>
          <w:rFonts w:ascii="Arial" w:hAnsi="Arial" w:cs="Arial"/>
          <w:kern w:val="0"/>
          <w:sz w:val="18"/>
          <w:szCs w:val="18"/>
          <w:lang w:eastAsia="it-IT"/>
        </w:rPr>
        <w:fldChar w:fldCharType="end"/>
      </w:r>
      <w:bookmarkEnd w:id="4"/>
      <w:r w:rsidR="008C295F" w:rsidRPr="00992B29">
        <w:rPr>
          <w:rFonts w:ascii="Arial" w:hAnsi="Arial" w:cs="Arial"/>
          <w:kern w:val="0"/>
          <w:sz w:val="18"/>
          <w:szCs w:val="18"/>
          <w:lang w:eastAsia="it-IT"/>
        </w:rPr>
        <w:t xml:space="preserve">via </w:t>
      </w:r>
      <w:r w:rsidRPr="00992B29">
        <w:rPr>
          <w:rFonts w:ascii="Arial" w:hAnsi="Arial" w:cs="Arial"/>
          <w:kern w:val="0"/>
          <w:sz w:val="18"/>
          <w:szCs w:val="18"/>
          <w:lang w:eastAsia="it-IT"/>
        </w:rPr>
        <w:fldChar w:fldCharType="begin">
          <w:ffData>
            <w:name w:val="Testo7"/>
            <w:enabled/>
            <w:calcOnExit w:val="0"/>
            <w:textInput>
              <w:default w:val="………………………………………………………………. "/>
            </w:textInput>
          </w:ffData>
        </w:fldChar>
      </w:r>
      <w:bookmarkStart w:id="5" w:name="Testo7"/>
      <w:r w:rsidRPr="00992B29">
        <w:rPr>
          <w:rFonts w:ascii="Arial" w:hAnsi="Arial" w:cs="Arial"/>
          <w:kern w:val="0"/>
          <w:sz w:val="18"/>
          <w:szCs w:val="18"/>
          <w:lang w:eastAsia="it-IT"/>
        </w:rPr>
        <w:instrText xml:space="preserve"> FORMTEXT </w:instrText>
      </w:r>
      <w:r w:rsidRPr="00992B29">
        <w:rPr>
          <w:rFonts w:ascii="Arial" w:hAnsi="Arial" w:cs="Arial"/>
          <w:kern w:val="0"/>
          <w:sz w:val="18"/>
          <w:szCs w:val="18"/>
          <w:lang w:eastAsia="it-IT"/>
        </w:rPr>
      </w:r>
      <w:r w:rsidRPr="00992B29">
        <w:rPr>
          <w:rFonts w:ascii="Arial" w:hAnsi="Arial" w:cs="Arial"/>
          <w:kern w:val="0"/>
          <w:sz w:val="18"/>
          <w:szCs w:val="18"/>
          <w:lang w:eastAsia="it-IT"/>
        </w:rPr>
        <w:fldChar w:fldCharType="separate"/>
      </w:r>
      <w:r w:rsidRPr="00992B29">
        <w:rPr>
          <w:rFonts w:ascii="Arial" w:hAnsi="Arial" w:cs="Arial"/>
          <w:kern w:val="0"/>
          <w:sz w:val="18"/>
          <w:szCs w:val="18"/>
          <w:lang w:eastAsia="it-IT"/>
        </w:rPr>
        <w:t xml:space="preserve">………………………………………………………………. </w:t>
      </w:r>
      <w:r w:rsidRPr="00992B29">
        <w:rPr>
          <w:rFonts w:ascii="Arial" w:hAnsi="Arial" w:cs="Arial"/>
          <w:kern w:val="0"/>
          <w:sz w:val="18"/>
          <w:szCs w:val="18"/>
          <w:lang w:eastAsia="it-IT"/>
        </w:rPr>
        <w:fldChar w:fldCharType="end"/>
      </w:r>
      <w:bookmarkEnd w:id="5"/>
      <w:r w:rsidRPr="00992B29">
        <w:rPr>
          <w:rFonts w:ascii="Arial" w:hAnsi="Arial" w:cs="Arial"/>
          <w:kern w:val="0"/>
          <w:sz w:val="18"/>
          <w:szCs w:val="18"/>
          <w:lang w:eastAsia="it-IT"/>
        </w:rPr>
        <w:t>P.</w:t>
      </w:r>
      <w:r w:rsidR="008C295F" w:rsidRPr="00992B29">
        <w:rPr>
          <w:rFonts w:ascii="Arial" w:hAnsi="Arial" w:cs="Arial"/>
          <w:kern w:val="0"/>
          <w:sz w:val="18"/>
          <w:szCs w:val="18"/>
          <w:lang w:eastAsia="it-IT"/>
        </w:rPr>
        <w:t xml:space="preserve"> </w:t>
      </w:r>
      <w:r w:rsidRPr="00992B29">
        <w:rPr>
          <w:rFonts w:ascii="Arial" w:hAnsi="Arial" w:cs="Arial"/>
          <w:kern w:val="0"/>
          <w:sz w:val="18"/>
          <w:szCs w:val="18"/>
          <w:lang w:eastAsia="it-IT"/>
        </w:rPr>
        <w:t>I</w:t>
      </w:r>
      <w:r w:rsidR="008C295F" w:rsidRPr="00992B29">
        <w:rPr>
          <w:rFonts w:ascii="Arial" w:hAnsi="Arial" w:cs="Arial"/>
          <w:kern w:val="0"/>
          <w:sz w:val="18"/>
          <w:szCs w:val="18"/>
          <w:lang w:eastAsia="it-IT"/>
        </w:rPr>
        <w:t>.V.A</w:t>
      </w:r>
      <w:r w:rsidRPr="00992B29">
        <w:rPr>
          <w:rFonts w:ascii="Arial" w:hAnsi="Arial" w:cs="Arial"/>
          <w:kern w:val="0"/>
          <w:sz w:val="18"/>
          <w:szCs w:val="18"/>
          <w:lang w:eastAsia="it-IT"/>
        </w:rPr>
        <w:t xml:space="preserve">. </w:t>
      </w:r>
      <w:r w:rsidRPr="00992B29">
        <w:rPr>
          <w:rFonts w:ascii="Arial" w:hAnsi="Arial" w:cs="Arial"/>
          <w:kern w:val="0"/>
          <w:sz w:val="18"/>
          <w:szCs w:val="18"/>
          <w:lang w:eastAsia="it-IT"/>
        </w:rPr>
        <w:fldChar w:fldCharType="begin">
          <w:ffData>
            <w:name w:val="Testo8"/>
            <w:enabled/>
            <w:calcOnExit w:val="0"/>
            <w:textInput>
              <w:default w:val="…………………………………… "/>
            </w:textInput>
          </w:ffData>
        </w:fldChar>
      </w:r>
      <w:bookmarkStart w:id="6" w:name="Testo8"/>
      <w:r w:rsidRPr="00992B29">
        <w:rPr>
          <w:rFonts w:ascii="Arial" w:hAnsi="Arial" w:cs="Arial"/>
          <w:kern w:val="0"/>
          <w:sz w:val="18"/>
          <w:szCs w:val="18"/>
          <w:lang w:eastAsia="it-IT"/>
        </w:rPr>
        <w:instrText xml:space="preserve"> FORMTEXT </w:instrText>
      </w:r>
      <w:r w:rsidRPr="00992B29">
        <w:rPr>
          <w:rFonts w:ascii="Arial" w:hAnsi="Arial" w:cs="Arial"/>
          <w:kern w:val="0"/>
          <w:sz w:val="18"/>
          <w:szCs w:val="18"/>
          <w:lang w:eastAsia="it-IT"/>
        </w:rPr>
      </w:r>
      <w:r w:rsidRPr="00992B29">
        <w:rPr>
          <w:rFonts w:ascii="Arial" w:hAnsi="Arial" w:cs="Arial"/>
          <w:kern w:val="0"/>
          <w:sz w:val="18"/>
          <w:szCs w:val="18"/>
          <w:lang w:eastAsia="it-IT"/>
        </w:rPr>
        <w:fldChar w:fldCharType="separate"/>
      </w:r>
      <w:r w:rsidRPr="00992B29">
        <w:rPr>
          <w:rFonts w:ascii="Arial" w:hAnsi="Arial" w:cs="Arial"/>
          <w:kern w:val="0"/>
          <w:sz w:val="18"/>
          <w:szCs w:val="18"/>
          <w:lang w:eastAsia="it-IT"/>
        </w:rPr>
        <w:t xml:space="preserve">…………………………………… </w:t>
      </w:r>
      <w:r w:rsidRPr="00992B29">
        <w:rPr>
          <w:rFonts w:ascii="Arial" w:hAnsi="Arial" w:cs="Arial"/>
          <w:kern w:val="0"/>
          <w:sz w:val="18"/>
          <w:szCs w:val="18"/>
          <w:lang w:eastAsia="it-IT"/>
        </w:rPr>
        <w:fldChar w:fldCharType="end"/>
      </w:r>
      <w:bookmarkEnd w:id="6"/>
      <w:r w:rsidRPr="00992B29">
        <w:rPr>
          <w:rFonts w:ascii="Arial" w:hAnsi="Arial" w:cs="Arial"/>
          <w:kern w:val="0"/>
          <w:sz w:val="18"/>
          <w:szCs w:val="18"/>
          <w:lang w:eastAsia="it-IT"/>
        </w:rPr>
        <w:t xml:space="preserve"> PEC </w:t>
      </w:r>
      <w:r w:rsidRPr="00992B29">
        <w:rPr>
          <w:rFonts w:ascii="Arial" w:hAnsi="Arial" w:cs="Arial"/>
          <w:kern w:val="0"/>
          <w:sz w:val="18"/>
          <w:szCs w:val="18"/>
          <w:lang w:eastAsia="it-IT"/>
        </w:rPr>
        <w:fldChar w:fldCharType="begin">
          <w:ffData>
            <w:name w:val="Testo8"/>
            <w:enabled/>
            <w:calcOnExit w:val="0"/>
            <w:textInput>
              <w:default w:val="…………………………………… "/>
            </w:textInput>
          </w:ffData>
        </w:fldChar>
      </w:r>
      <w:r w:rsidRPr="00992B29">
        <w:rPr>
          <w:rFonts w:ascii="Arial" w:hAnsi="Arial" w:cs="Arial"/>
          <w:kern w:val="0"/>
          <w:sz w:val="18"/>
          <w:szCs w:val="18"/>
          <w:lang w:eastAsia="it-IT"/>
        </w:rPr>
        <w:instrText xml:space="preserve"> FORMTEXT </w:instrText>
      </w:r>
      <w:r w:rsidRPr="00992B29">
        <w:rPr>
          <w:rFonts w:ascii="Arial" w:hAnsi="Arial" w:cs="Arial"/>
          <w:kern w:val="0"/>
          <w:sz w:val="18"/>
          <w:szCs w:val="18"/>
          <w:lang w:eastAsia="it-IT"/>
        </w:rPr>
      </w:r>
      <w:r w:rsidRPr="00992B29">
        <w:rPr>
          <w:rFonts w:ascii="Arial" w:hAnsi="Arial" w:cs="Arial"/>
          <w:kern w:val="0"/>
          <w:sz w:val="18"/>
          <w:szCs w:val="18"/>
          <w:lang w:eastAsia="it-IT"/>
        </w:rPr>
        <w:fldChar w:fldCharType="separate"/>
      </w:r>
      <w:r w:rsidRPr="00992B29">
        <w:rPr>
          <w:rFonts w:ascii="Arial" w:hAnsi="Arial" w:cs="Arial"/>
          <w:kern w:val="0"/>
          <w:sz w:val="18"/>
          <w:szCs w:val="18"/>
          <w:lang w:eastAsia="it-IT"/>
        </w:rPr>
        <w:t xml:space="preserve">…………………………………… </w:t>
      </w:r>
      <w:r w:rsidRPr="00992B29">
        <w:rPr>
          <w:rFonts w:ascii="Arial" w:hAnsi="Arial" w:cs="Arial"/>
          <w:kern w:val="0"/>
          <w:sz w:val="18"/>
          <w:szCs w:val="18"/>
          <w:lang w:eastAsia="it-IT"/>
        </w:rPr>
        <w:fldChar w:fldCharType="end"/>
      </w:r>
      <w:r w:rsidRPr="00992B29">
        <w:rPr>
          <w:rFonts w:ascii="Arial" w:hAnsi="Arial" w:cs="Arial"/>
          <w:kern w:val="0"/>
          <w:sz w:val="18"/>
          <w:szCs w:val="18"/>
          <w:lang w:eastAsia="it-IT"/>
        </w:rPr>
        <w:t xml:space="preserve"> in riferimento </w:t>
      </w:r>
      <w:r w:rsidR="00D66646">
        <w:rPr>
          <w:rFonts w:ascii="Arial" w:hAnsi="Arial" w:cs="Arial"/>
          <w:kern w:val="0"/>
          <w:sz w:val="18"/>
          <w:szCs w:val="18"/>
          <w:lang w:eastAsia="it-IT"/>
        </w:rPr>
        <w:t>all’aff</w:t>
      </w:r>
      <w:r w:rsidRPr="00992B29">
        <w:rPr>
          <w:rFonts w:ascii="Arial" w:hAnsi="Arial" w:cs="Arial"/>
          <w:kern w:val="0"/>
          <w:sz w:val="18"/>
          <w:szCs w:val="18"/>
          <w:lang w:eastAsia="it-IT"/>
        </w:rPr>
        <w:t>i</w:t>
      </w:r>
      <w:r w:rsidR="00D66646">
        <w:rPr>
          <w:rFonts w:ascii="Arial" w:hAnsi="Arial" w:cs="Arial"/>
          <w:kern w:val="0"/>
          <w:sz w:val="18"/>
          <w:szCs w:val="18"/>
          <w:lang w:eastAsia="it-IT"/>
        </w:rPr>
        <w:t>damento</w:t>
      </w:r>
      <w:r w:rsidRPr="00992B29">
        <w:rPr>
          <w:rFonts w:ascii="Arial" w:hAnsi="Arial" w:cs="Arial"/>
          <w:kern w:val="0"/>
          <w:sz w:val="18"/>
          <w:szCs w:val="18"/>
          <w:lang w:eastAsia="it-IT"/>
        </w:rPr>
        <w:t xml:space="preserve"> di </w:t>
      </w:r>
      <w:r w:rsidRPr="00992B29">
        <w:rPr>
          <w:rFonts w:ascii="Arial" w:hAnsi="Arial" w:cs="Arial"/>
          <w:kern w:val="0"/>
          <w:sz w:val="18"/>
          <w:szCs w:val="18"/>
          <w:lang w:eastAsia="it-IT"/>
        </w:rPr>
        <w:fldChar w:fldCharType="begin">
          <w:ffData>
            <w:name w:val="Testo9"/>
            <w:enabled/>
            <w:calcOnExit w:val="0"/>
            <w:textInput>
              <w:default w:val="………………………………………………………………………………………………… "/>
            </w:textInput>
          </w:ffData>
        </w:fldChar>
      </w:r>
      <w:bookmarkStart w:id="7" w:name="Testo9"/>
      <w:r w:rsidRPr="00992B29">
        <w:rPr>
          <w:rFonts w:ascii="Arial" w:hAnsi="Arial" w:cs="Arial"/>
          <w:kern w:val="0"/>
          <w:sz w:val="18"/>
          <w:szCs w:val="18"/>
          <w:lang w:eastAsia="it-IT"/>
        </w:rPr>
        <w:instrText xml:space="preserve"> FORMTEXT </w:instrText>
      </w:r>
      <w:r w:rsidRPr="00992B29">
        <w:rPr>
          <w:rFonts w:ascii="Arial" w:hAnsi="Arial" w:cs="Arial"/>
          <w:kern w:val="0"/>
          <w:sz w:val="18"/>
          <w:szCs w:val="18"/>
          <w:lang w:eastAsia="it-IT"/>
        </w:rPr>
      </w:r>
      <w:r w:rsidRPr="00992B29">
        <w:rPr>
          <w:rFonts w:ascii="Arial" w:hAnsi="Arial" w:cs="Arial"/>
          <w:kern w:val="0"/>
          <w:sz w:val="18"/>
          <w:szCs w:val="18"/>
          <w:lang w:eastAsia="it-IT"/>
        </w:rPr>
        <w:fldChar w:fldCharType="separate"/>
      </w:r>
      <w:r w:rsidRPr="00992B29">
        <w:rPr>
          <w:rFonts w:ascii="Arial" w:hAnsi="Arial" w:cs="Arial"/>
          <w:kern w:val="0"/>
          <w:sz w:val="18"/>
          <w:szCs w:val="18"/>
          <w:lang w:eastAsia="it-IT"/>
        </w:rPr>
        <w:t xml:space="preserve">………………………………………………………………………………………………… </w:t>
      </w:r>
      <w:r w:rsidRPr="00992B29">
        <w:rPr>
          <w:rFonts w:ascii="Arial" w:hAnsi="Arial" w:cs="Arial"/>
          <w:kern w:val="0"/>
          <w:sz w:val="18"/>
          <w:szCs w:val="18"/>
          <w:lang w:eastAsia="it-IT"/>
        </w:rPr>
        <w:fldChar w:fldCharType="end"/>
      </w:r>
      <w:bookmarkEnd w:id="7"/>
      <w:r w:rsidRPr="00992B29">
        <w:rPr>
          <w:rFonts w:ascii="Arial" w:hAnsi="Arial" w:cs="Arial"/>
          <w:kern w:val="0"/>
          <w:sz w:val="18"/>
          <w:szCs w:val="18"/>
          <w:lang w:eastAsia="it-IT"/>
        </w:rPr>
        <w:t xml:space="preserve">di importo a base d’asta di Euro </w:t>
      </w:r>
      <w:r w:rsidRPr="00992B29">
        <w:rPr>
          <w:rFonts w:ascii="Arial" w:hAnsi="Arial" w:cs="Arial"/>
          <w:kern w:val="0"/>
          <w:sz w:val="18"/>
          <w:szCs w:val="18"/>
          <w:lang w:eastAsia="it-IT"/>
        </w:rPr>
        <w:fldChar w:fldCharType="begin">
          <w:ffData>
            <w:name w:val="Testo11"/>
            <w:enabled/>
            <w:calcOnExit w:val="0"/>
            <w:textInput>
              <w:default w:val="……………………………… "/>
            </w:textInput>
          </w:ffData>
        </w:fldChar>
      </w:r>
      <w:bookmarkStart w:id="8" w:name="Testo11"/>
      <w:r w:rsidRPr="00992B29">
        <w:rPr>
          <w:rFonts w:ascii="Arial" w:hAnsi="Arial" w:cs="Arial"/>
          <w:kern w:val="0"/>
          <w:sz w:val="18"/>
          <w:szCs w:val="18"/>
          <w:lang w:eastAsia="it-IT"/>
        </w:rPr>
        <w:instrText xml:space="preserve"> FORMTEXT </w:instrText>
      </w:r>
      <w:r w:rsidRPr="00992B29">
        <w:rPr>
          <w:rFonts w:ascii="Arial" w:hAnsi="Arial" w:cs="Arial"/>
          <w:kern w:val="0"/>
          <w:sz w:val="18"/>
          <w:szCs w:val="18"/>
          <w:lang w:eastAsia="it-IT"/>
        </w:rPr>
      </w:r>
      <w:r w:rsidRPr="00992B29">
        <w:rPr>
          <w:rFonts w:ascii="Arial" w:hAnsi="Arial" w:cs="Arial"/>
          <w:kern w:val="0"/>
          <w:sz w:val="18"/>
          <w:szCs w:val="18"/>
          <w:lang w:eastAsia="it-IT"/>
        </w:rPr>
        <w:fldChar w:fldCharType="separate"/>
      </w:r>
      <w:r w:rsidRPr="00992B29">
        <w:rPr>
          <w:rFonts w:ascii="Arial" w:hAnsi="Arial" w:cs="Arial"/>
          <w:kern w:val="0"/>
          <w:sz w:val="18"/>
          <w:szCs w:val="18"/>
          <w:lang w:eastAsia="it-IT"/>
        </w:rPr>
        <w:t xml:space="preserve">……………………………… </w:t>
      </w:r>
      <w:r w:rsidRPr="00992B29">
        <w:rPr>
          <w:rFonts w:ascii="Arial" w:hAnsi="Arial" w:cs="Arial"/>
          <w:kern w:val="0"/>
          <w:sz w:val="18"/>
          <w:szCs w:val="18"/>
          <w:lang w:eastAsia="it-IT"/>
        </w:rPr>
        <w:fldChar w:fldCharType="end"/>
      </w:r>
      <w:bookmarkEnd w:id="8"/>
      <w:r w:rsidR="00D66646">
        <w:rPr>
          <w:rFonts w:ascii="Arial" w:hAnsi="Arial" w:cs="Arial"/>
          <w:kern w:val="0"/>
          <w:sz w:val="18"/>
          <w:szCs w:val="18"/>
          <w:lang w:eastAsia="it-IT"/>
        </w:rPr>
        <w:t xml:space="preserve"> </w:t>
      </w:r>
      <w:r w:rsidRPr="00992B29">
        <w:rPr>
          <w:rFonts w:ascii="Arial" w:hAnsi="Arial" w:cs="Arial"/>
          <w:kern w:val="0"/>
          <w:sz w:val="18"/>
          <w:szCs w:val="18"/>
          <w:lang w:eastAsia="it-IT"/>
        </w:rPr>
        <w:t xml:space="preserve">(esclusi gli oneri per la sicurezza non soggetti a ribasso stimati in Euro </w:t>
      </w:r>
      <w:r w:rsidRPr="00992B29">
        <w:rPr>
          <w:rFonts w:ascii="Arial" w:hAnsi="Arial" w:cs="Arial"/>
          <w:kern w:val="0"/>
          <w:sz w:val="18"/>
          <w:szCs w:val="18"/>
          <w:lang w:eastAsia="it-IT"/>
        </w:rPr>
        <w:fldChar w:fldCharType="begin">
          <w:ffData>
            <w:name w:val="Testo12"/>
            <w:enabled/>
            <w:calcOnExit w:val="0"/>
            <w:textInput>
              <w:default w:val="………………………………"/>
            </w:textInput>
          </w:ffData>
        </w:fldChar>
      </w:r>
      <w:bookmarkStart w:id="9" w:name="Testo12"/>
      <w:r w:rsidRPr="00992B29">
        <w:rPr>
          <w:rFonts w:ascii="Arial" w:hAnsi="Arial" w:cs="Arial"/>
          <w:kern w:val="0"/>
          <w:sz w:val="18"/>
          <w:szCs w:val="18"/>
          <w:lang w:eastAsia="it-IT"/>
        </w:rPr>
        <w:instrText xml:space="preserve"> FORMTEXT </w:instrText>
      </w:r>
      <w:r w:rsidRPr="00992B29">
        <w:rPr>
          <w:rFonts w:ascii="Arial" w:hAnsi="Arial" w:cs="Arial"/>
          <w:kern w:val="0"/>
          <w:sz w:val="18"/>
          <w:szCs w:val="18"/>
          <w:lang w:eastAsia="it-IT"/>
        </w:rPr>
      </w:r>
      <w:r w:rsidRPr="00992B29">
        <w:rPr>
          <w:rFonts w:ascii="Arial" w:hAnsi="Arial" w:cs="Arial"/>
          <w:kern w:val="0"/>
          <w:sz w:val="18"/>
          <w:szCs w:val="18"/>
          <w:lang w:eastAsia="it-IT"/>
        </w:rPr>
        <w:fldChar w:fldCharType="separate"/>
      </w:r>
      <w:r w:rsidRPr="00992B29">
        <w:rPr>
          <w:rFonts w:ascii="Arial" w:hAnsi="Arial" w:cs="Arial"/>
          <w:kern w:val="0"/>
          <w:sz w:val="18"/>
          <w:szCs w:val="18"/>
          <w:lang w:eastAsia="it-IT"/>
        </w:rPr>
        <w:t>………………………………</w:t>
      </w:r>
      <w:r w:rsidRPr="00992B29">
        <w:rPr>
          <w:rFonts w:ascii="Arial" w:hAnsi="Arial" w:cs="Arial"/>
          <w:kern w:val="0"/>
          <w:sz w:val="18"/>
          <w:szCs w:val="18"/>
          <w:lang w:eastAsia="it-IT"/>
        </w:rPr>
        <w:fldChar w:fldCharType="end"/>
      </w:r>
      <w:bookmarkEnd w:id="9"/>
      <w:r w:rsidRPr="00992B29">
        <w:rPr>
          <w:rFonts w:ascii="Arial" w:hAnsi="Arial" w:cs="Arial"/>
          <w:kern w:val="0"/>
          <w:sz w:val="18"/>
          <w:szCs w:val="18"/>
          <w:lang w:eastAsia="it-IT"/>
        </w:rPr>
        <w:t>)</w:t>
      </w:r>
      <w:r w:rsidR="00D66646">
        <w:rPr>
          <w:rFonts w:ascii="Arial" w:hAnsi="Arial" w:cs="Arial"/>
          <w:kern w:val="0"/>
          <w:sz w:val="18"/>
          <w:szCs w:val="18"/>
          <w:lang w:eastAsia="it-IT"/>
        </w:rPr>
        <w:t xml:space="preserve"> </w:t>
      </w:r>
      <w:r w:rsidR="00D66646" w:rsidRPr="00D66646">
        <w:rPr>
          <w:rFonts w:ascii="Arial" w:hAnsi="Arial" w:cs="Arial"/>
          <w:i/>
          <w:kern w:val="0"/>
          <w:sz w:val="16"/>
          <w:szCs w:val="16"/>
          <w:lang w:eastAsia="it-IT"/>
        </w:rPr>
        <w:t>eventuali</w:t>
      </w:r>
    </w:p>
    <w:p w:rsidR="007D7626" w:rsidRPr="00992B29" w:rsidRDefault="007D7626" w:rsidP="007D7626">
      <w:pPr>
        <w:spacing w:line="360" w:lineRule="auto"/>
        <w:jc w:val="both"/>
        <w:rPr>
          <w:rFonts w:ascii="Arial" w:hAnsi="Arial" w:cs="Arial"/>
          <w:kern w:val="0"/>
          <w:sz w:val="18"/>
          <w:szCs w:val="18"/>
          <w:lang w:eastAsia="it-IT"/>
        </w:rPr>
      </w:pPr>
    </w:p>
    <w:p w:rsidR="007D7626" w:rsidRPr="00992B29" w:rsidRDefault="007D7626" w:rsidP="007D7626">
      <w:pPr>
        <w:pStyle w:val="Rientrocorpodeltesto"/>
        <w:spacing w:line="270" w:lineRule="exact"/>
        <w:ind w:left="0"/>
        <w:jc w:val="both"/>
        <w:rPr>
          <w:rFonts w:ascii="Arial" w:hAnsi="Arial" w:cs="Arial"/>
          <w:sz w:val="18"/>
          <w:szCs w:val="18"/>
        </w:rPr>
      </w:pPr>
      <w:r w:rsidRPr="00992B29">
        <w:rPr>
          <w:rFonts w:ascii="Arial" w:hAnsi="Arial" w:cs="Arial"/>
          <w:sz w:val="18"/>
          <w:szCs w:val="18"/>
        </w:rPr>
        <w:t xml:space="preserve">ai sensi degli articoli 46, 47 e 77-bis del </w:t>
      </w:r>
      <w:proofErr w:type="spellStart"/>
      <w:r w:rsidRPr="00992B29">
        <w:rPr>
          <w:rFonts w:ascii="Arial" w:hAnsi="Arial" w:cs="Arial"/>
          <w:sz w:val="18"/>
          <w:szCs w:val="18"/>
        </w:rPr>
        <w:t>d.P.R.</w:t>
      </w:r>
      <w:proofErr w:type="spellEnd"/>
      <w:r w:rsidRPr="00992B29">
        <w:rPr>
          <w:rFonts w:ascii="Arial" w:hAnsi="Arial" w:cs="Arial"/>
          <w:sz w:val="18"/>
          <w:szCs w:val="18"/>
        </w:rPr>
        <w:t xml:space="preserve"> 28 dicembre 2000, n. 445, e successive modifiche, consapevole delle sanzioni penali previste dall'articolo 76 del medesimo </w:t>
      </w:r>
      <w:proofErr w:type="spellStart"/>
      <w:r w:rsidRPr="00992B29">
        <w:rPr>
          <w:rFonts w:ascii="Arial" w:hAnsi="Arial" w:cs="Arial"/>
          <w:sz w:val="18"/>
          <w:szCs w:val="18"/>
        </w:rPr>
        <w:t>d.P.R.</w:t>
      </w:r>
      <w:proofErr w:type="spellEnd"/>
      <w:r w:rsidRPr="00992B29">
        <w:rPr>
          <w:rFonts w:ascii="Arial" w:hAnsi="Arial" w:cs="Arial"/>
          <w:sz w:val="18"/>
          <w:szCs w:val="18"/>
        </w:rPr>
        <w:t xml:space="preserve"> n. 445/2000, per le ipotesi di falsità in atti e dichiarazioni mendaci ivi indicate, sotto la propria responsabilità </w:t>
      </w:r>
    </w:p>
    <w:p w:rsidR="007D7626" w:rsidRPr="00992B29" w:rsidRDefault="007D7626" w:rsidP="007D7626">
      <w:pPr>
        <w:pStyle w:val="Rientrocorpodeltesto"/>
        <w:spacing w:line="270" w:lineRule="exact"/>
        <w:ind w:left="0" w:firstLine="24"/>
        <w:jc w:val="center"/>
        <w:rPr>
          <w:rFonts w:ascii="Arial" w:hAnsi="Arial" w:cs="Arial"/>
          <w:b/>
          <w:sz w:val="18"/>
          <w:szCs w:val="18"/>
        </w:rPr>
      </w:pPr>
      <w:r w:rsidRPr="00992B29">
        <w:rPr>
          <w:rFonts w:ascii="Arial" w:hAnsi="Arial" w:cs="Arial"/>
          <w:b/>
          <w:sz w:val="18"/>
          <w:szCs w:val="18"/>
        </w:rPr>
        <w:t>DICHIARA</w:t>
      </w:r>
    </w:p>
    <w:p w:rsidR="002F584C" w:rsidRPr="00992B29" w:rsidRDefault="002F584C">
      <w:pPr>
        <w:widowControl w:val="0"/>
        <w:spacing w:before="120" w:line="240" w:lineRule="atLeast"/>
        <w:rPr>
          <w:rFonts w:ascii="Arial" w:hAnsi="Arial" w:cs="Arial"/>
          <w:b/>
          <w:sz w:val="18"/>
          <w:szCs w:val="18"/>
        </w:rPr>
      </w:pPr>
    </w:p>
    <w:p w:rsidR="00D66646" w:rsidRPr="00992B29" w:rsidRDefault="00585005" w:rsidP="00CA7073">
      <w:pPr>
        <w:widowControl w:val="0"/>
        <w:spacing w:after="120" w:line="276" w:lineRule="auto"/>
        <w:ind w:hanging="284"/>
        <w:jc w:val="both"/>
        <w:rPr>
          <w:rFonts w:ascii="Arial" w:hAnsi="Arial" w:cs="Arial"/>
          <w:sz w:val="18"/>
          <w:szCs w:val="18"/>
        </w:rPr>
      </w:pPr>
      <w:r>
        <w:rPr>
          <w:rFonts w:ascii="Arial" w:hAnsi="Arial" w:cs="Arial"/>
          <w:sz w:val="18"/>
          <w:szCs w:val="18"/>
        </w:rPr>
        <w:tab/>
      </w:r>
      <w:sdt>
        <w:sdtPr>
          <w:rPr>
            <w:rFonts w:ascii="Arial" w:hAnsi="Arial" w:cs="Arial"/>
            <w:sz w:val="18"/>
            <w:szCs w:val="18"/>
          </w:rPr>
          <w:id w:val="1489981690"/>
          <w14:checkbox>
            <w14:checked w14:val="1"/>
            <w14:checkedState w14:val="2612" w14:font="MS Gothic"/>
            <w14:uncheckedState w14:val="2610" w14:font="MS Gothic"/>
          </w14:checkbox>
        </w:sdtPr>
        <w:sdtContent>
          <w:r w:rsidR="00CA7073">
            <w:rPr>
              <w:rFonts w:ascii="MS Gothic" w:eastAsia="MS Gothic" w:hAnsi="MS Gothic" w:cs="Arial" w:hint="eastAsia"/>
              <w:sz w:val="18"/>
              <w:szCs w:val="18"/>
            </w:rPr>
            <w:t>☒</w:t>
          </w:r>
        </w:sdtContent>
      </w:sdt>
      <w:r w:rsidR="002F584C" w:rsidRPr="00992B29">
        <w:rPr>
          <w:rFonts w:ascii="Arial" w:hAnsi="Arial" w:cs="Arial"/>
          <w:sz w:val="18"/>
          <w:szCs w:val="18"/>
        </w:rPr>
        <w:t xml:space="preserve">di </w:t>
      </w:r>
      <w:r w:rsidR="00D66646">
        <w:rPr>
          <w:rFonts w:ascii="Arial" w:hAnsi="Arial" w:cs="Arial"/>
          <w:sz w:val="18"/>
          <w:szCs w:val="18"/>
        </w:rPr>
        <w:t xml:space="preserve">rivestire, </w:t>
      </w:r>
      <w:r w:rsidR="00D66646" w:rsidRPr="00992B29">
        <w:rPr>
          <w:rFonts w:ascii="Arial" w:hAnsi="Arial" w:cs="Arial"/>
          <w:sz w:val="18"/>
          <w:szCs w:val="18"/>
        </w:rPr>
        <w:t>all’interno della ditta…………………………………</w:t>
      </w:r>
      <w:r w:rsidR="00D66646">
        <w:rPr>
          <w:rFonts w:ascii="Arial" w:hAnsi="Arial" w:cs="Arial"/>
          <w:sz w:val="18"/>
          <w:szCs w:val="18"/>
        </w:rPr>
        <w:t xml:space="preserve"> </w:t>
      </w:r>
      <w:r w:rsidR="00D66646" w:rsidRPr="00992B29">
        <w:rPr>
          <w:rFonts w:ascii="Arial" w:hAnsi="Arial" w:cs="Arial"/>
          <w:sz w:val="18"/>
          <w:szCs w:val="18"/>
        </w:rPr>
        <w:t>(indicare l’esatta denominazione comprensiva della forma giuridica)</w:t>
      </w:r>
      <w:r w:rsidR="00D66646">
        <w:rPr>
          <w:rFonts w:ascii="Arial" w:hAnsi="Arial" w:cs="Arial"/>
          <w:sz w:val="18"/>
          <w:szCs w:val="18"/>
        </w:rPr>
        <w:t>,</w:t>
      </w:r>
      <w:r w:rsidR="00D66646" w:rsidRPr="00992B29">
        <w:rPr>
          <w:rFonts w:ascii="Arial" w:hAnsi="Arial" w:cs="Arial"/>
          <w:sz w:val="18"/>
          <w:szCs w:val="18"/>
        </w:rPr>
        <w:t xml:space="preserve"> </w:t>
      </w:r>
      <w:r w:rsidR="002F584C" w:rsidRPr="00992B29">
        <w:rPr>
          <w:rFonts w:ascii="Arial" w:hAnsi="Arial" w:cs="Arial"/>
          <w:sz w:val="18"/>
          <w:szCs w:val="18"/>
        </w:rPr>
        <w:t>la qualifica di ……………………………………</w:t>
      </w:r>
      <w:proofErr w:type="gramStart"/>
      <w:r w:rsidR="002F584C" w:rsidRPr="00992B29">
        <w:rPr>
          <w:rFonts w:ascii="Arial" w:hAnsi="Arial" w:cs="Arial"/>
          <w:sz w:val="18"/>
          <w:szCs w:val="18"/>
        </w:rPr>
        <w:t>…….</w:t>
      </w:r>
      <w:proofErr w:type="gramEnd"/>
      <w:r w:rsidR="00D66646">
        <w:rPr>
          <w:rFonts w:ascii="Arial" w:hAnsi="Arial" w:cs="Arial"/>
          <w:sz w:val="18"/>
          <w:szCs w:val="18"/>
        </w:rPr>
        <w:t>;</w:t>
      </w:r>
      <w:r w:rsidR="00992B29">
        <w:rPr>
          <w:rFonts w:ascii="Arial" w:hAnsi="Arial" w:cs="Arial"/>
          <w:sz w:val="18"/>
          <w:szCs w:val="18"/>
        </w:rPr>
        <w:t xml:space="preserve"> </w:t>
      </w:r>
    </w:p>
    <w:p w:rsidR="00D66646" w:rsidRDefault="00CA7073" w:rsidP="00CA7073">
      <w:pPr>
        <w:widowControl w:val="0"/>
        <w:spacing w:after="120" w:line="276" w:lineRule="auto"/>
        <w:jc w:val="both"/>
        <w:rPr>
          <w:rFonts w:ascii="Arial" w:hAnsi="Arial" w:cs="Arial"/>
          <w:sz w:val="18"/>
          <w:szCs w:val="18"/>
        </w:rPr>
      </w:pPr>
      <w:sdt>
        <w:sdtPr>
          <w:rPr>
            <w:rFonts w:ascii="Arial" w:hAnsi="Arial" w:cs="Arial"/>
            <w:sz w:val="18"/>
            <w:szCs w:val="18"/>
          </w:rPr>
          <w:id w:val="1012642356"/>
          <w14:checkbox>
            <w14:checked w14:val="1"/>
            <w14:checkedState w14:val="2612" w14:font="MS Gothic"/>
            <w14:uncheckedState w14:val="2610" w14:font="MS Gothic"/>
          </w14:checkbox>
        </w:sdtPr>
        <w:sdtContent>
          <w:r>
            <w:rPr>
              <w:rFonts w:ascii="MS Gothic" w:eastAsia="MS Gothic" w:hAnsi="MS Gothic" w:cs="Arial" w:hint="eastAsia"/>
              <w:sz w:val="18"/>
              <w:szCs w:val="18"/>
            </w:rPr>
            <w:t>☒</w:t>
          </w:r>
        </w:sdtContent>
      </w:sdt>
      <w:r w:rsidRPr="00992B29">
        <w:rPr>
          <w:rFonts w:ascii="Arial" w:hAnsi="Arial" w:cs="Arial"/>
          <w:sz w:val="18"/>
          <w:szCs w:val="18"/>
        </w:rPr>
        <w:t xml:space="preserve"> </w:t>
      </w:r>
      <w:r w:rsidR="007D7626" w:rsidRPr="00992B29">
        <w:rPr>
          <w:rFonts w:ascii="Arial" w:hAnsi="Arial" w:cs="Arial"/>
          <w:sz w:val="18"/>
          <w:szCs w:val="18"/>
        </w:rPr>
        <w:t>d</w:t>
      </w:r>
      <w:r w:rsidR="00D66646">
        <w:rPr>
          <w:rFonts w:ascii="Arial" w:hAnsi="Arial" w:cs="Arial"/>
          <w:sz w:val="18"/>
          <w:szCs w:val="18"/>
        </w:rPr>
        <w:t>i eleggere,</w:t>
      </w:r>
      <w:r w:rsidR="002F584C" w:rsidRPr="00992B29">
        <w:rPr>
          <w:rFonts w:ascii="Arial" w:hAnsi="Arial" w:cs="Arial"/>
          <w:sz w:val="18"/>
          <w:szCs w:val="18"/>
        </w:rPr>
        <w:t xml:space="preserve"> per le comunicazioni</w:t>
      </w:r>
      <w:r w:rsidR="00D66646">
        <w:rPr>
          <w:rFonts w:ascii="Arial" w:hAnsi="Arial" w:cs="Arial"/>
          <w:sz w:val="18"/>
          <w:szCs w:val="18"/>
        </w:rPr>
        <w:t xml:space="preserve"> relative al presente procedimento, il seguente domicilio</w:t>
      </w:r>
      <w:r w:rsidR="002F584C" w:rsidRPr="00992B29">
        <w:rPr>
          <w:rFonts w:ascii="Arial" w:hAnsi="Arial" w:cs="Arial"/>
          <w:sz w:val="18"/>
          <w:szCs w:val="18"/>
        </w:rPr>
        <w:t xml:space="preserve">: </w:t>
      </w:r>
    </w:p>
    <w:p w:rsidR="002F584C" w:rsidRPr="00992B29" w:rsidRDefault="002F584C" w:rsidP="00CA7073">
      <w:pPr>
        <w:widowControl w:val="0"/>
        <w:spacing w:after="120" w:line="276" w:lineRule="auto"/>
        <w:jc w:val="both"/>
        <w:rPr>
          <w:rFonts w:ascii="Arial" w:hAnsi="Arial" w:cs="Arial"/>
          <w:sz w:val="18"/>
          <w:szCs w:val="18"/>
        </w:rPr>
      </w:pPr>
      <w:r w:rsidRPr="00992B29">
        <w:rPr>
          <w:rFonts w:ascii="Arial" w:hAnsi="Arial" w:cs="Arial"/>
          <w:sz w:val="18"/>
          <w:szCs w:val="18"/>
        </w:rPr>
        <w:t>località ……………………………………………</w:t>
      </w:r>
      <w:proofErr w:type="gramStart"/>
      <w:r w:rsidRPr="00992B29">
        <w:rPr>
          <w:rFonts w:ascii="Arial" w:hAnsi="Arial" w:cs="Arial"/>
          <w:sz w:val="18"/>
          <w:szCs w:val="18"/>
        </w:rPr>
        <w:t>…….</w:t>
      </w:r>
      <w:proofErr w:type="gramEnd"/>
      <w:r w:rsidRPr="00992B29">
        <w:rPr>
          <w:rFonts w:ascii="Arial" w:hAnsi="Arial" w:cs="Arial"/>
          <w:sz w:val="18"/>
          <w:szCs w:val="18"/>
        </w:rPr>
        <w:t>. via ………………</w:t>
      </w:r>
      <w:r w:rsidR="008E379B" w:rsidRPr="00992B29">
        <w:rPr>
          <w:rFonts w:ascii="Arial" w:hAnsi="Arial" w:cs="Arial"/>
          <w:sz w:val="18"/>
          <w:szCs w:val="18"/>
        </w:rPr>
        <w:t>……………</w:t>
      </w:r>
      <w:proofErr w:type="gramStart"/>
      <w:r w:rsidR="008E379B" w:rsidRPr="00992B29">
        <w:rPr>
          <w:rFonts w:ascii="Arial" w:hAnsi="Arial" w:cs="Arial"/>
          <w:sz w:val="18"/>
          <w:szCs w:val="18"/>
        </w:rPr>
        <w:t>…….</w:t>
      </w:r>
      <w:proofErr w:type="gramEnd"/>
      <w:r w:rsidR="008E379B" w:rsidRPr="00992B29">
        <w:rPr>
          <w:rFonts w:ascii="Arial" w:hAnsi="Arial" w:cs="Arial"/>
          <w:sz w:val="18"/>
          <w:szCs w:val="18"/>
        </w:rPr>
        <w:t>…....…. n.</w:t>
      </w:r>
      <w:proofErr w:type="gramStart"/>
      <w:r w:rsidR="008E379B" w:rsidRPr="00992B29">
        <w:rPr>
          <w:rFonts w:ascii="Arial" w:hAnsi="Arial" w:cs="Arial"/>
          <w:sz w:val="18"/>
          <w:szCs w:val="18"/>
        </w:rPr>
        <w:t xml:space="preserve"> ….</w:t>
      </w:r>
      <w:proofErr w:type="gramEnd"/>
      <w:r w:rsidRPr="00992B29">
        <w:rPr>
          <w:rFonts w:ascii="Arial" w:hAnsi="Arial" w:cs="Arial"/>
          <w:sz w:val="18"/>
          <w:szCs w:val="18"/>
        </w:rPr>
        <w:t xml:space="preserve">… </w:t>
      </w:r>
      <w:r w:rsidR="00BF2826" w:rsidRPr="00992B29">
        <w:rPr>
          <w:rFonts w:ascii="Arial" w:hAnsi="Arial" w:cs="Arial"/>
          <w:sz w:val="18"/>
          <w:szCs w:val="18"/>
        </w:rPr>
        <w:t>C.A.P.</w:t>
      </w:r>
      <w:proofErr w:type="gramStart"/>
      <w:r w:rsidRPr="00992B29">
        <w:rPr>
          <w:rFonts w:ascii="Arial" w:hAnsi="Arial" w:cs="Arial"/>
          <w:sz w:val="18"/>
          <w:szCs w:val="18"/>
        </w:rPr>
        <w:t xml:space="preserve"> ….</w:t>
      </w:r>
      <w:proofErr w:type="gramEnd"/>
      <w:r w:rsidRPr="00992B29">
        <w:rPr>
          <w:rFonts w:ascii="Arial" w:hAnsi="Arial" w:cs="Arial"/>
          <w:sz w:val="18"/>
          <w:szCs w:val="18"/>
        </w:rPr>
        <w:t xml:space="preserve">.…………..….… Camera di Commercio </w:t>
      </w:r>
      <w:r w:rsidR="008E379B" w:rsidRPr="00992B29">
        <w:rPr>
          <w:rFonts w:ascii="Arial" w:hAnsi="Arial" w:cs="Arial"/>
          <w:sz w:val="18"/>
          <w:szCs w:val="18"/>
        </w:rPr>
        <w:t>di …………………………………</w:t>
      </w:r>
      <w:r w:rsidRPr="00992B29">
        <w:rPr>
          <w:rFonts w:ascii="Arial" w:hAnsi="Arial" w:cs="Arial"/>
          <w:sz w:val="18"/>
          <w:szCs w:val="18"/>
        </w:rPr>
        <w:t xml:space="preserve">. </w:t>
      </w:r>
      <w:r w:rsidR="007D7626" w:rsidRPr="00992B29">
        <w:rPr>
          <w:rFonts w:ascii="Arial" w:hAnsi="Arial" w:cs="Arial"/>
          <w:sz w:val="18"/>
          <w:szCs w:val="18"/>
        </w:rPr>
        <w:t>C.F. ………</w:t>
      </w:r>
      <w:r w:rsidR="00BF2826" w:rsidRPr="00992B29">
        <w:rPr>
          <w:rFonts w:ascii="Arial" w:hAnsi="Arial" w:cs="Arial"/>
          <w:sz w:val="18"/>
          <w:szCs w:val="18"/>
        </w:rPr>
        <w:t>…</w:t>
      </w:r>
      <w:proofErr w:type="gramStart"/>
      <w:r w:rsidR="00BF2826" w:rsidRPr="00992B29">
        <w:rPr>
          <w:rFonts w:ascii="Arial" w:hAnsi="Arial" w:cs="Arial"/>
          <w:sz w:val="18"/>
          <w:szCs w:val="18"/>
        </w:rPr>
        <w:t>…….</w:t>
      </w:r>
      <w:proofErr w:type="gramEnd"/>
      <w:r w:rsidR="007D7626" w:rsidRPr="00992B29">
        <w:rPr>
          <w:rFonts w:ascii="Arial" w:hAnsi="Arial" w:cs="Arial"/>
          <w:sz w:val="18"/>
          <w:szCs w:val="18"/>
        </w:rPr>
        <w:t>……………</w:t>
      </w:r>
      <w:r w:rsidRPr="00992B29">
        <w:rPr>
          <w:rFonts w:ascii="Arial" w:hAnsi="Arial" w:cs="Arial"/>
          <w:sz w:val="18"/>
          <w:szCs w:val="18"/>
        </w:rPr>
        <w:t xml:space="preserve"> P. I.V.A. ……………………………………… n. tel. ……………</w:t>
      </w:r>
      <w:proofErr w:type="gramStart"/>
      <w:r w:rsidRPr="00992B29">
        <w:rPr>
          <w:rFonts w:ascii="Arial" w:hAnsi="Arial" w:cs="Arial"/>
          <w:sz w:val="18"/>
          <w:szCs w:val="18"/>
        </w:rPr>
        <w:t>…….</w:t>
      </w:r>
      <w:proofErr w:type="gramEnd"/>
      <w:r w:rsidRPr="00992B29">
        <w:rPr>
          <w:rFonts w:ascii="Arial" w:hAnsi="Arial" w:cs="Arial"/>
          <w:sz w:val="18"/>
          <w:szCs w:val="18"/>
        </w:rPr>
        <w:t>……</w:t>
      </w:r>
      <w:r w:rsidR="007D7626" w:rsidRPr="00992B29">
        <w:rPr>
          <w:rFonts w:ascii="Arial" w:hAnsi="Arial" w:cs="Arial"/>
          <w:sz w:val="18"/>
          <w:szCs w:val="18"/>
        </w:rPr>
        <w:t>…… e-mail …</w:t>
      </w:r>
      <w:proofErr w:type="gramStart"/>
      <w:r w:rsidR="007D7626" w:rsidRPr="00992B29">
        <w:rPr>
          <w:rFonts w:ascii="Arial" w:hAnsi="Arial" w:cs="Arial"/>
          <w:sz w:val="18"/>
          <w:szCs w:val="18"/>
        </w:rPr>
        <w:t>…….</w:t>
      </w:r>
      <w:proofErr w:type="gramEnd"/>
      <w:r w:rsidR="007D7626" w:rsidRPr="00992B29">
        <w:rPr>
          <w:rFonts w:ascii="Arial" w:hAnsi="Arial" w:cs="Arial"/>
          <w:sz w:val="18"/>
          <w:szCs w:val="18"/>
        </w:rPr>
        <w:t>……</w:t>
      </w:r>
      <w:r w:rsidR="00BF2826" w:rsidRPr="00992B29">
        <w:rPr>
          <w:rFonts w:ascii="Arial" w:hAnsi="Arial" w:cs="Arial"/>
          <w:sz w:val="18"/>
          <w:szCs w:val="18"/>
        </w:rPr>
        <w:t>……….….</w:t>
      </w:r>
      <w:r w:rsidR="007D7626" w:rsidRPr="00992B29">
        <w:rPr>
          <w:rFonts w:ascii="Arial" w:hAnsi="Arial" w:cs="Arial"/>
          <w:sz w:val="18"/>
          <w:szCs w:val="18"/>
        </w:rPr>
        <w:t>….……</w:t>
      </w:r>
      <w:r w:rsidRPr="00992B29">
        <w:rPr>
          <w:rFonts w:ascii="Arial" w:hAnsi="Arial" w:cs="Arial"/>
          <w:sz w:val="18"/>
          <w:szCs w:val="18"/>
        </w:rPr>
        <w:t>…</w:t>
      </w:r>
      <w:r w:rsidR="00BF2826" w:rsidRPr="00992B29">
        <w:rPr>
          <w:rFonts w:ascii="Arial" w:hAnsi="Arial" w:cs="Arial"/>
          <w:sz w:val="18"/>
          <w:szCs w:val="18"/>
        </w:rPr>
        <w:t xml:space="preserve"> PEC </w:t>
      </w:r>
      <w:r w:rsidRPr="00992B29">
        <w:rPr>
          <w:rFonts w:ascii="Arial" w:hAnsi="Arial" w:cs="Arial"/>
          <w:sz w:val="18"/>
          <w:szCs w:val="18"/>
        </w:rPr>
        <w:t>....</w:t>
      </w:r>
      <w:r w:rsidR="00BF2826" w:rsidRPr="00992B29">
        <w:rPr>
          <w:rFonts w:ascii="Arial" w:hAnsi="Arial" w:cs="Arial"/>
          <w:sz w:val="18"/>
          <w:szCs w:val="18"/>
        </w:rPr>
        <w:t>.......</w:t>
      </w:r>
      <w:r w:rsidRPr="00992B29">
        <w:rPr>
          <w:rFonts w:ascii="Arial" w:hAnsi="Arial" w:cs="Arial"/>
          <w:sz w:val="18"/>
          <w:szCs w:val="18"/>
        </w:rPr>
        <w:t>.......................</w:t>
      </w:r>
      <w:r w:rsidR="00BF2826" w:rsidRPr="00992B29">
        <w:rPr>
          <w:rFonts w:ascii="Arial" w:hAnsi="Arial" w:cs="Arial"/>
          <w:sz w:val="18"/>
          <w:szCs w:val="18"/>
        </w:rPr>
        <w:t xml:space="preserve"> </w:t>
      </w:r>
      <w:r w:rsidRPr="00992B29">
        <w:rPr>
          <w:rFonts w:ascii="Arial" w:hAnsi="Arial" w:cs="Arial"/>
          <w:sz w:val="18"/>
          <w:szCs w:val="18"/>
        </w:rPr>
        <w:t>Codice Cliente INAIL n. …………………</w:t>
      </w:r>
      <w:r w:rsidR="008E379B" w:rsidRPr="00992B29">
        <w:rPr>
          <w:rFonts w:ascii="Arial" w:hAnsi="Arial" w:cs="Arial"/>
          <w:sz w:val="18"/>
          <w:szCs w:val="18"/>
        </w:rPr>
        <w:t xml:space="preserve">………. presso la Sede di …………………… </w:t>
      </w:r>
      <w:r w:rsidRPr="00992B29">
        <w:rPr>
          <w:rFonts w:ascii="Arial" w:hAnsi="Arial" w:cs="Arial"/>
          <w:sz w:val="18"/>
          <w:szCs w:val="18"/>
        </w:rPr>
        <w:t>Matricola INPS (con dipendenti)</w:t>
      </w:r>
      <w:r w:rsidR="008E379B" w:rsidRPr="00992B29">
        <w:rPr>
          <w:rFonts w:ascii="Arial" w:hAnsi="Arial" w:cs="Arial"/>
          <w:sz w:val="18"/>
          <w:szCs w:val="18"/>
        </w:rPr>
        <w:t xml:space="preserve"> n. ………………………... presso la Sede </w:t>
      </w:r>
      <w:r w:rsidRPr="00992B29">
        <w:rPr>
          <w:rFonts w:ascii="Arial" w:hAnsi="Arial" w:cs="Arial"/>
          <w:sz w:val="18"/>
          <w:szCs w:val="18"/>
        </w:rPr>
        <w:t>di ………</w:t>
      </w:r>
      <w:proofErr w:type="gramStart"/>
      <w:r w:rsidRPr="00992B29">
        <w:rPr>
          <w:rFonts w:ascii="Arial" w:hAnsi="Arial" w:cs="Arial"/>
          <w:sz w:val="18"/>
          <w:szCs w:val="18"/>
        </w:rPr>
        <w:t>…….</w:t>
      </w:r>
      <w:proofErr w:type="gramEnd"/>
      <w:r w:rsidRPr="00992B29">
        <w:rPr>
          <w:rFonts w:ascii="Arial" w:hAnsi="Arial" w:cs="Arial"/>
          <w:sz w:val="18"/>
          <w:szCs w:val="18"/>
        </w:rPr>
        <w:t>.……………</w:t>
      </w:r>
      <w:r w:rsidR="008E379B" w:rsidRPr="00992B29">
        <w:rPr>
          <w:rFonts w:ascii="Arial" w:hAnsi="Arial" w:cs="Arial"/>
          <w:sz w:val="18"/>
          <w:szCs w:val="18"/>
        </w:rPr>
        <w:t xml:space="preserve">  </w:t>
      </w:r>
      <w:r w:rsidRPr="00992B29">
        <w:rPr>
          <w:rFonts w:ascii="Arial" w:hAnsi="Arial" w:cs="Arial"/>
          <w:sz w:val="18"/>
          <w:szCs w:val="18"/>
        </w:rPr>
        <w:t>Matricola INPS (senza dipendenti, posizione personale) n. ……………… presso la Sede di ………</w:t>
      </w:r>
      <w:proofErr w:type="gramStart"/>
      <w:r w:rsidRPr="00992B29">
        <w:rPr>
          <w:rFonts w:ascii="Arial" w:hAnsi="Arial" w:cs="Arial"/>
          <w:sz w:val="18"/>
          <w:szCs w:val="18"/>
        </w:rPr>
        <w:t>…….</w:t>
      </w:r>
      <w:proofErr w:type="gramEnd"/>
      <w:r w:rsidRPr="00992B29">
        <w:rPr>
          <w:rFonts w:ascii="Arial" w:hAnsi="Arial" w:cs="Arial"/>
          <w:sz w:val="18"/>
          <w:szCs w:val="18"/>
        </w:rPr>
        <w:t>.…………………</w:t>
      </w:r>
    </w:p>
    <w:p w:rsidR="002F584C" w:rsidRPr="00992B29" w:rsidRDefault="002F584C" w:rsidP="00CA7073">
      <w:pPr>
        <w:pStyle w:val="Rientrocorpodeltesto21"/>
        <w:widowControl w:val="0"/>
        <w:spacing w:after="120" w:line="276" w:lineRule="auto"/>
        <w:ind w:left="0"/>
        <w:rPr>
          <w:i/>
          <w:sz w:val="14"/>
          <w:szCs w:val="14"/>
        </w:rPr>
      </w:pPr>
      <w:r w:rsidRPr="00992B29">
        <w:rPr>
          <w:i/>
          <w:sz w:val="14"/>
          <w:szCs w:val="14"/>
        </w:rPr>
        <w:t>(</w:t>
      </w:r>
      <w:r w:rsidR="00BF2826" w:rsidRPr="00992B29">
        <w:rPr>
          <w:i/>
          <w:sz w:val="14"/>
          <w:szCs w:val="14"/>
        </w:rPr>
        <w:t>N.B.</w:t>
      </w:r>
      <w:r w:rsidRPr="00992B29">
        <w:rPr>
          <w:i/>
          <w:sz w:val="14"/>
          <w:szCs w:val="14"/>
        </w:rPr>
        <w:t>: in caso di mancata iscrizione Inps, precisarne le ragioni con nota a parte da allegare alla presente, specificando anche il diverso fondo di iscrizione)</w:t>
      </w:r>
    </w:p>
    <w:p w:rsidR="002F584C" w:rsidRPr="00992B29" w:rsidRDefault="002F584C" w:rsidP="00CA7073">
      <w:pPr>
        <w:pStyle w:val="Rientrocorpodeltesto21"/>
        <w:widowControl w:val="0"/>
        <w:spacing w:after="120" w:line="276" w:lineRule="auto"/>
        <w:ind w:left="0"/>
        <w:rPr>
          <w:sz w:val="18"/>
          <w:szCs w:val="18"/>
        </w:rPr>
      </w:pPr>
      <w:r w:rsidRPr="00992B29">
        <w:rPr>
          <w:bCs/>
          <w:sz w:val="18"/>
          <w:szCs w:val="18"/>
        </w:rPr>
        <w:t>Totale dipendenti</w:t>
      </w:r>
      <w:r w:rsidR="00BF2826" w:rsidRPr="00992B29">
        <w:rPr>
          <w:bCs/>
          <w:sz w:val="18"/>
          <w:szCs w:val="18"/>
        </w:rPr>
        <w:t xml:space="preserve"> </w:t>
      </w:r>
      <w:r w:rsidRPr="00992B29">
        <w:rPr>
          <w:bCs/>
          <w:sz w:val="18"/>
          <w:szCs w:val="18"/>
        </w:rPr>
        <w:t>…</w:t>
      </w:r>
      <w:r w:rsidR="00BF2826" w:rsidRPr="00992B29">
        <w:rPr>
          <w:bCs/>
          <w:sz w:val="18"/>
          <w:szCs w:val="18"/>
        </w:rPr>
        <w:t>…</w:t>
      </w:r>
      <w:r w:rsidRPr="00992B29">
        <w:rPr>
          <w:bCs/>
          <w:sz w:val="18"/>
          <w:szCs w:val="18"/>
        </w:rPr>
        <w:t>…</w:t>
      </w:r>
      <w:r w:rsidR="008E379B" w:rsidRPr="00992B29">
        <w:rPr>
          <w:sz w:val="18"/>
          <w:szCs w:val="18"/>
        </w:rPr>
        <w:t xml:space="preserve"> </w:t>
      </w:r>
      <w:r w:rsidRPr="00992B29">
        <w:rPr>
          <w:bCs/>
          <w:sz w:val="18"/>
          <w:szCs w:val="18"/>
        </w:rPr>
        <w:t>Totale lavoratori per l’appalto in oggetto</w:t>
      </w:r>
      <w:r w:rsidR="00BF2826" w:rsidRPr="00992B29">
        <w:rPr>
          <w:bCs/>
          <w:sz w:val="18"/>
          <w:szCs w:val="18"/>
        </w:rPr>
        <w:t xml:space="preserve"> </w:t>
      </w:r>
      <w:r w:rsidRPr="00992B29">
        <w:rPr>
          <w:bCs/>
          <w:sz w:val="18"/>
          <w:szCs w:val="18"/>
        </w:rPr>
        <w:t>……………</w:t>
      </w:r>
      <w:r w:rsidR="00BF2826" w:rsidRPr="00992B29">
        <w:rPr>
          <w:bCs/>
          <w:sz w:val="18"/>
          <w:szCs w:val="18"/>
        </w:rPr>
        <w:t xml:space="preserve"> </w:t>
      </w:r>
      <w:r w:rsidRPr="00992B29">
        <w:rPr>
          <w:bCs/>
          <w:sz w:val="18"/>
          <w:szCs w:val="18"/>
        </w:rPr>
        <w:t>di cui dipendenti</w:t>
      </w:r>
      <w:r w:rsidR="00BF2826" w:rsidRPr="00992B29">
        <w:rPr>
          <w:bCs/>
          <w:sz w:val="18"/>
          <w:szCs w:val="18"/>
        </w:rPr>
        <w:t xml:space="preserve"> </w:t>
      </w:r>
      <w:r w:rsidRPr="00992B29">
        <w:rPr>
          <w:bCs/>
          <w:sz w:val="18"/>
          <w:szCs w:val="18"/>
        </w:rPr>
        <w:t>……………</w:t>
      </w:r>
    </w:p>
    <w:p w:rsidR="002F584C" w:rsidRPr="00992B29" w:rsidRDefault="00CA7073" w:rsidP="00CA7073">
      <w:pPr>
        <w:tabs>
          <w:tab w:val="left" w:pos="514"/>
        </w:tabs>
        <w:rPr>
          <w:rFonts w:ascii="Arial" w:hAnsi="Arial" w:cs="Arial"/>
          <w:sz w:val="18"/>
          <w:szCs w:val="18"/>
        </w:rPr>
      </w:pPr>
      <w:sdt>
        <w:sdtPr>
          <w:rPr>
            <w:rFonts w:ascii="Arial" w:hAnsi="Arial" w:cs="Arial"/>
            <w:sz w:val="18"/>
            <w:szCs w:val="18"/>
          </w:rPr>
          <w:id w:val="172540595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sidRPr="00992B29">
        <w:rPr>
          <w:rFonts w:ascii="Arial" w:hAnsi="Arial" w:cs="Arial"/>
          <w:sz w:val="18"/>
          <w:szCs w:val="18"/>
        </w:rPr>
        <w:t xml:space="preserve"> </w:t>
      </w:r>
      <w:r w:rsidR="002F584C" w:rsidRPr="00992B29">
        <w:rPr>
          <w:rFonts w:ascii="Arial" w:hAnsi="Arial" w:cs="Arial"/>
          <w:sz w:val="18"/>
          <w:szCs w:val="18"/>
        </w:rPr>
        <w:t>di applicare ai propri dipendenti il segue</w:t>
      </w:r>
      <w:r w:rsidR="008E379B" w:rsidRPr="00992B29">
        <w:rPr>
          <w:rFonts w:ascii="Arial" w:hAnsi="Arial" w:cs="Arial"/>
          <w:sz w:val="18"/>
          <w:szCs w:val="18"/>
        </w:rPr>
        <w:t>nte Contratto Nazionale (CCNL):</w:t>
      </w:r>
      <w:r w:rsidR="00BF2826" w:rsidRPr="00992B29">
        <w:rPr>
          <w:rFonts w:ascii="Arial" w:hAnsi="Arial" w:cs="Arial"/>
          <w:sz w:val="18"/>
          <w:szCs w:val="18"/>
        </w:rPr>
        <w:t xml:space="preserve"> …………………………</w:t>
      </w:r>
      <w:proofErr w:type="gramStart"/>
      <w:r w:rsidR="00BF2826" w:rsidRPr="00992B29">
        <w:rPr>
          <w:rFonts w:ascii="Arial" w:hAnsi="Arial" w:cs="Arial"/>
          <w:sz w:val="18"/>
          <w:szCs w:val="18"/>
        </w:rPr>
        <w:t>…….</w:t>
      </w:r>
      <w:proofErr w:type="gramEnd"/>
      <w:r w:rsidR="002F584C" w:rsidRPr="00992B29">
        <w:rPr>
          <w:rFonts w:ascii="Arial" w:hAnsi="Arial" w:cs="Arial"/>
          <w:sz w:val="18"/>
          <w:szCs w:val="18"/>
        </w:rPr>
        <w:t>;</w:t>
      </w:r>
    </w:p>
    <w:p w:rsidR="002F584C" w:rsidRPr="00992B29" w:rsidRDefault="002F584C">
      <w:pPr>
        <w:rPr>
          <w:rFonts w:ascii="Arial" w:hAnsi="Arial" w:cs="Arial"/>
          <w:sz w:val="18"/>
          <w:szCs w:val="18"/>
        </w:rPr>
      </w:pPr>
    </w:p>
    <w:p w:rsidR="002F584C" w:rsidRPr="00992B29" w:rsidRDefault="002F584C">
      <w:pPr>
        <w:rPr>
          <w:rFonts w:ascii="Arial" w:hAnsi="Arial" w:cs="Arial"/>
          <w:b/>
          <w:sz w:val="18"/>
          <w:szCs w:val="18"/>
        </w:rPr>
      </w:pPr>
      <w:r w:rsidRPr="00992B29">
        <w:rPr>
          <w:rFonts w:ascii="Arial" w:hAnsi="Arial" w:cs="Arial"/>
          <w:b/>
          <w:i/>
          <w:iCs/>
          <w:sz w:val="18"/>
          <w:szCs w:val="18"/>
        </w:rPr>
        <w:t>oppure</w:t>
      </w:r>
    </w:p>
    <w:p w:rsidR="002F584C" w:rsidRPr="00992B29" w:rsidRDefault="002F584C">
      <w:pPr>
        <w:rPr>
          <w:rFonts w:ascii="Arial" w:hAnsi="Arial" w:cs="Arial"/>
          <w:i/>
          <w:iCs/>
          <w:sz w:val="18"/>
          <w:szCs w:val="18"/>
        </w:rPr>
      </w:pPr>
    </w:p>
    <w:p w:rsidR="00FC15C7" w:rsidRPr="00992B29" w:rsidRDefault="00CA7073" w:rsidP="00FC15C7">
      <w:pPr>
        <w:jc w:val="both"/>
        <w:rPr>
          <w:rFonts w:ascii="Arial" w:hAnsi="Arial" w:cs="Arial"/>
          <w:sz w:val="18"/>
          <w:szCs w:val="18"/>
        </w:rPr>
      </w:pPr>
      <w:sdt>
        <w:sdtPr>
          <w:rPr>
            <w:rFonts w:ascii="Arial" w:hAnsi="Arial" w:cs="Arial"/>
            <w:sz w:val="18"/>
            <w:szCs w:val="18"/>
          </w:rPr>
          <w:id w:val="-116985998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sidRPr="00992B29">
        <w:rPr>
          <w:rFonts w:ascii="Arial" w:hAnsi="Arial" w:cs="Arial"/>
          <w:sz w:val="18"/>
          <w:szCs w:val="18"/>
        </w:rPr>
        <w:t xml:space="preserve"> </w:t>
      </w:r>
      <w:r w:rsidR="00FC15C7" w:rsidRPr="00992B29">
        <w:rPr>
          <w:rFonts w:ascii="Arial" w:hAnsi="Arial" w:cs="Arial"/>
          <w:sz w:val="18"/>
          <w:szCs w:val="18"/>
        </w:rPr>
        <w:t>che il Contratto Nazionale applicato ai propri dipendenti è il seguente:</w:t>
      </w:r>
      <w:r w:rsidR="00BF2826" w:rsidRPr="00992B29">
        <w:rPr>
          <w:rFonts w:ascii="Arial" w:hAnsi="Arial" w:cs="Arial"/>
          <w:sz w:val="18"/>
          <w:szCs w:val="18"/>
        </w:rPr>
        <w:t xml:space="preserve"> …………………………</w:t>
      </w:r>
      <w:proofErr w:type="gramStart"/>
      <w:r w:rsidR="00BF2826" w:rsidRPr="00992B29">
        <w:rPr>
          <w:rFonts w:ascii="Arial" w:hAnsi="Arial" w:cs="Arial"/>
          <w:sz w:val="18"/>
          <w:szCs w:val="18"/>
        </w:rPr>
        <w:t>…….</w:t>
      </w:r>
      <w:proofErr w:type="gramEnd"/>
      <w:r w:rsidR="00BF2826" w:rsidRPr="00992B29">
        <w:rPr>
          <w:rFonts w:ascii="Arial" w:hAnsi="Arial" w:cs="Arial"/>
          <w:sz w:val="18"/>
          <w:szCs w:val="18"/>
        </w:rPr>
        <w:t>.</w:t>
      </w:r>
      <w:r w:rsidR="00FC15C7" w:rsidRPr="00992B29">
        <w:rPr>
          <w:rFonts w:ascii="Arial" w:hAnsi="Arial" w:cs="Arial"/>
          <w:sz w:val="18"/>
          <w:szCs w:val="18"/>
        </w:rPr>
        <w:t xml:space="preserve"> e che lo stesso, in quanto equivalente, assicura le medesime tutele economiche e normative ai lavoratori di quello indicato dalla stazione appaltante, esprimendosi sin da ora la disponibilità ad ogni verifica in tal senso, secondo quanto stabilito dall’art. 11</w:t>
      </w:r>
      <w:r w:rsidR="00BF2826" w:rsidRPr="00992B29">
        <w:rPr>
          <w:rFonts w:ascii="Arial" w:hAnsi="Arial" w:cs="Arial"/>
          <w:sz w:val="18"/>
          <w:szCs w:val="18"/>
        </w:rPr>
        <w:t xml:space="preserve">, </w:t>
      </w:r>
      <w:proofErr w:type="spellStart"/>
      <w:proofErr w:type="gramStart"/>
      <w:r w:rsidR="00FC15C7" w:rsidRPr="00992B29">
        <w:rPr>
          <w:rFonts w:ascii="Arial" w:hAnsi="Arial" w:cs="Arial"/>
          <w:sz w:val="18"/>
          <w:szCs w:val="18"/>
        </w:rPr>
        <w:t>D.Lgs</w:t>
      </w:r>
      <w:proofErr w:type="gramEnd"/>
      <w:r w:rsidR="00BF2826" w:rsidRPr="00992B29">
        <w:rPr>
          <w:rFonts w:ascii="Arial" w:hAnsi="Arial" w:cs="Arial"/>
          <w:sz w:val="18"/>
          <w:szCs w:val="18"/>
        </w:rPr>
        <w:t>.</w:t>
      </w:r>
      <w:proofErr w:type="spellEnd"/>
      <w:r w:rsidR="00FC15C7" w:rsidRPr="00992B29">
        <w:rPr>
          <w:rFonts w:ascii="Arial" w:hAnsi="Arial" w:cs="Arial"/>
          <w:sz w:val="18"/>
          <w:szCs w:val="18"/>
        </w:rPr>
        <w:t xml:space="preserve"> 36/2023 </w:t>
      </w:r>
      <w:proofErr w:type="spellStart"/>
      <w:r w:rsidR="00FC15C7" w:rsidRPr="00992B29">
        <w:rPr>
          <w:rFonts w:ascii="Arial" w:hAnsi="Arial" w:cs="Arial"/>
          <w:sz w:val="18"/>
          <w:szCs w:val="18"/>
        </w:rPr>
        <w:t>s.m.i.</w:t>
      </w:r>
      <w:proofErr w:type="spellEnd"/>
      <w:r w:rsidR="00FC15C7" w:rsidRPr="00992B29">
        <w:rPr>
          <w:rFonts w:ascii="Arial" w:hAnsi="Arial" w:cs="Arial"/>
          <w:sz w:val="18"/>
          <w:szCs w:val="18"/>
        </w:rPr>
        <w:t>;</w:t>
      </w:r>
    </w:p>
    <w:p w:rsidR="00992B29" w:rsidRPr="00992B29" w:rsidRDefault="00992B29" w:rsidP="00992B29">
      <w:pPr>
        <w:rPr>
          <w:rFonts w:ascii="Arial" w:hAnsi="Arial" w:cs="Arial"/>
          <w:i/>
          <w:iCs/>
          <w:sz w:val="18"/>
          <w:szCs w:val="18"/>
        </w:rPr>
      </w:pPr>
    </w:p>
    <w:p w:rsidR="002F584C" w:rsidRPr="00992B29" w:rsidRDefault="00CA7073" w:rsidP="00992B29">
      <w:pPr>
        <w:jc w:val="both"/>
        <w:rPr>
          <w:rFonts w:ascii="Arial" w:hAnsi="Arial" w:cs="Arial"/>
          <w:sz w:val="18"/>
          <w:szCs w:val="18"/>
        </w:rPr>
      </w:pPr>
      <w:sdt>
        <w:sdtPr>
          <w:rPr>
            <w:rFonts w:ascii="Arial" w:hAnsi="Arial" w:cs="Arial"/>
            <w:sz w:val="18"/>
            <w:szCs w:val="18"/>
          </w:rPr>
          <w:id w:val="97109248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sidRPr="00992B29">
        <w:rPr>
          <w:rFonts w:ascii="Arial" w:hAnsi="Arial" w:cs="Arial"/>
          <w:sz w:val="18"/>
          <w:szCs w:val="18"/>
        </w:rPr>
        <w:t xml:space="preserve"> </w:t>
      </w:r>
      <w:r w:rsidR="002F584C" w:rsidRPr="00992B29">
        <w:rPr>
          <w:rFonts w:ascii="Arial" w:hAnsi="Arial" w:cs="Arial"/>
          <w:sz w:val="18"/>
          <w:szCs w:val="18"/>
        </w:rPr>
        <w:t>che gli amministratori della persona giuridica socio unico dell’operatore economico non versano in alcuna delle cause di esclusione di cui all</w:t>
      </w:r>
      <w:r w:rsidR="008E379B" w:rsidRPr="00992B29">
        <w:rPr>
          <w:rFonts w:ascii="Arial" w:hAnsi="Arial" w:cs="Arial"/>
          <w:sz w:val="18"/>
          <w:szCs w:val="18"/>
        </w:rPr>
        <w:t xml:space="preserve">’articolo 94 del D. </w:t>
      </w:r>
      <w:proofErr w:type="spellStart"/>
      <w:r w:rsidR="008E379B" w:rsidRPr="00992B29">
        <w:rPr>
          <w:rFonts w:ascii="Arial" w:hAnsi="Arial" w:cs="Arial"/>
          <w:sz w:val="18"/>
          <w:szCs w:val="18"/>
        </w:rPr>
        <w:t>Lgs</w:t>
      </w:r>
      <w:proofErr w:type="spellEnd"/>
      <w:r w:rsidR="008E379B" w:rsidRPr="00992B29">
        <w:rPr>
          <w:rFonts w:ascii="Arial" w:hAnsi="Arial" w:cs="Arial"/>
          <w:sz w:val="18"/>
          <w:szCs w:val="18"/>
        </w:rPr>
        <w:t xml:space="preserve"> 36/2023</w:t>
      </w:r>
      <w:r w:rsidR="00FC15C7" w:rsidRPr="00992B29">
        <w:rPr>
          <w:rFonts w:ascii="Arial" w:hAnsi="Arial" w:cs="Arial"/>
          <w:sz w:val="18"/>
          <w:szCs w:val="18"/>
        </w:rPr>
        <w:t xml:space="preserve"> </w:t>
      </w:r>
      <w:proofErr w:type="spellStart"/>
      <w:r w:rsidR="00FC15C7" w:rsidRPr="00992B29">
        <w:rPr>
          <w:rFonts w:ascii="Arial" w:hAnsi="Arial" w:cs="Arial"/>
          <w:sz w:val="18"/>
          <w:szCs w:val="18"/>
        </w:rPr>
        <w:t>s.m.i.</w:t>
      </w:r>
      <w:proofErr w:type="spellEnd"/>
      <w:r w:rsidR="008E379B" w:rsidRPr="00992B29">
        <w:rPr>
          <w:rFonts w:ascii="Arial" w:hAnsi="Arial" w:cs="Arial"/>
          <w:sz w:val="18"/>
          <w:szCs w:val="18"/>
        </w:rPr>
        <w:t>;</w:t>
      </w:r>
    </w:p>
    <w:p w:rsidR="00585005" w:rsidRPr="00992B29" w:rsidRDefault="00585005" w:rsidP="00585005">
      <w:pPr>
        <w:rPr>
          <w:rFonts w:ascii="Arial" w:hAnsi="Arial" w:cs="Arial"/>
          <w:i/>
          <w:iCs/>
          <w:sz w:val="18"/>
          <w:szCs w:val="18"/>
        </w:rPr>
      </w:pPr>
    </w:p>
    <w:p w:rsidR="002F584C" w:rsidRPr="00992B29" w:rsidRDefault="00CA7073" w:rsidP="00585005">
      <w:pPr>
        <w:jc w:val="both"/>
        <w:rPr>
          <w:rFonts w:ascii="Arial" w:hAnsi="Arial" w:cs="Arial"/>
          <w:sz w:val="18"/>
          <w:szCs w:val="18"/>
        </w:rPr>
      </w:pPr>
      <w:sdt>
        <w:sdtPr>
          <w:rPr>
            <w:rFonts w:ascii="Arial" w:hAnsi="Arial" w:cs="Arial"/>
            <w:sz w:val="18"/>
            <w:szCs w:val="18"/>
          </w:rPr>
          <w:id w:val="156869097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hAnsi="Arial" w:cs="Arial"/>
          <w:sz w:val="18"/>
          <w:szCs w:val="18"/>
        </w:rPr>
        <w:t xml:space="preserve"> </w:t>
      </w:r>
      <w:r w:rsidR="00585005">
        <w:rPr>
          <w:rFonts w:ascii="Arial" w:hAnsi="Arial" w:cs="Arial"/>
          <w:sz w:val="18"/>
          <w:szCs w:val="18"/>
        </w:rPr>
        <w:t xml:space="preserve">di </w:t>
      </w:r>
      <w:r w:rsidR="002F584C" w:rsidRPr="00992B29">
        <w:rPr>
          <w:rFonts w:ascii="Arial" w:hAnsi="Arial" w:cs="Arial"/>
          <w:sz w:val="18"/>
          <w:szCs w:val="18"/>
        </w:rPr>
        <w:t xml:space="preserve">essere </w:t>
      </w:r>
      <w:r w:rsidR="008E379B" w:rsidRPr="00992B29">
        <w:rPr>
          <w:rFonts w:ascii="Arial" w:hAnsi="Arial" w:cs="Arial"/>
          <w:sz w:val="18"/>
          <w:szCs w:val="18"/>
        </w:rPr>
        <w:t>una micro, piccola o media impresa, come definita dall’articolo 2 dell’allegato alla Raccomandazione della Commissione europea 2003/361/CE del 6 maggio 2003 (G.U.U.E. n. L 124 del 20 maggio 2003) e all’articolo 2 del D.M. 18 aprile 2005, pubblicato nella G.U. n. 238 del 12 ottobre 2005 [Sono considerate micro, piccole o medie quelle che rispondo alle seguenti due condizioni: effettivi (unità lavorative/anno) inferiori a 250 e fatturato annuo inferiore a 50 milioni di euro o totale di bilancio inferiore a 43 milioni di euro].</w:t>
      </w:r>
    </w:p>
    <w:p w:rsidR="002F584C" w:rsidRPr="00992B29" w:rsidRDefault="008E379B" w:rsidP="00C16F0D">
      <w:pPr>
        <w:spacing w:before="120" w:after="240"/>
        <w:rPr>
          <w:rFonts w:ascii="Arial" w:hAnsi="Arial" w:cs="Arial"/>
          <w:b/>
          <w:sz w:val="18"/>
          <w:szCs w:val="18"/>
        </w:rPr>
      </w:pPr>
      <w:r w:rsidRPr="00992B29">
        <w:rPr>
          <w:rFonts w:ascii="Arial" w:hAnsi="Arial" w:cs="Arial"/>
          <w:b/>
          <w:i/>
          <w:iCs/>
          <w:sz w:val="18"/>
          <w:szCs w:val="18"/>
        </w:rPr>
        <w:t>oppure</w:t>
      </w:r>
    </w:p>
    <w:p w:rsidR="008E379B" w:rsidRPr="00992B29" w:rsidRDefault="00CA7073" w:rsidP="008E379B">
      <w:pPr>
        <w:jc w:val="both"/>
        <w:rPr>
          <w:rFonts w:ascii="Arial" w:hAnsi="Arial" w:cs="Arial"/>
          <w:sz w:val="18"/>
          <w:szCs w:val="18"/>
        </w:rPr>
      </w:pPr>
      <w:sdt>
        <w:sdtPr>
          <w:rPr>
            <w:rFonts w:ascii="Arial" w:hAnsi="Arial" w:cs="Arial"/>
            <w:sz w:val="18"/>
            <w:szCs w:val="18"/>
          </w:rPr>
          <w:id w:val="-196633886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sidRPr="00992B29">
        <w:rPr>
          <w:rFonts w:ascii="Arial" w:hAnsi="Arial" w:cs="Arial"/>
          <w:sz w:val="18"/>
          <w:szCs w:val="18"/>
        </w:rPr>
        <w:t xml:space="preserve"> </w:t>
      </w:r>
      <w:r w:rsidR="008E379B" w:rsidRPr="00992B29">
        <w:rPr>
          <w:rFonts w:ascii="Arial" w:hAnsi="Arial" w:cs="Arial"/>
          <w:sz w:val="18"/>
          <w:szCs w:val="18"/>
        </w:rPr>
        <w:t xml:space="preserve">di </w:t>
      </w:r>
      <w:r w:rsidR="002F584C" w:rsidRPr="00992B29">
        <w:rPr>
          <w:rFonts w:ascii="Arial" w:hAnsi="Arial" w:cs="Arial"/>
          <w:sz w:val="18"/>
          <w:szCs w:val="18"/>
        </w:rPr>
        <w:t xml:space="preserve"> non essere </w:t>
      </w:r>
      <w:r w:rsidR="008E379B" w:rsidRPr="00992B29">
        <w:rPr>
          <w:rFonts w:ascii="Arial" w:hAnsi="Arial" w:cs="Arial"/>
          <w:sz w:val="18"/>
          <w:szCs w:val="18"/>
        </w:rPr>
        <w:t>una micro, piccola o media impresa, come definita dall’articolo 2 dell’allegato alla Raccomandazione della Commissione europea 2003/361/CE del 6 maggio 2003 (G.U.U.E. n. L 124 del 20 maggio 2003) e all’articolo 2 del D.M. 18 aprile 2005, pubblicato nella G.U. n. 238 del 12 ottobre 2005 [Sono considerate micro, piccole o medie quelle che rispondo alle seguenti due condizioni: effettivi (unità lavorative/anno) inferiori a 250 e fatturato annuo inferiore a 50 milioni di euro o totale di bilancio inferiore a 43 milioni di euro].</w:t>
      </w:r>
    </w:p>
    <w:p w:rsidR="002F584C" w:rsidRPr="00992B29" w:rsidRDefault="002F584C">
      <w:pPr>
        <w:rPr>
          <w:rFonts w:ascii="Arial" w:hAnsi="Arial" w:cs="Arial"/>
          <w:sz w:val="18"/>
          <w:szCs w:val="18"/>
        </w:rPr>
      </w:pPr>
    </w:p>
    <w:p w:rsidR="00412504" w:rsidRPr="00992B29" w:rsidRDefault="00412504">
      <w:pPr>
        <w:rPr>
          <w:rFonts w:ascii="Arial" w:hAnsi="Arial" w:cs="Arial"/>
          <w:b/>
          <w:i/>
          <w:sz w:val="18"/>
          <w:szCs w:val="18"/>
        </w:rPr>
      </w:pPr>
      <w:r w:rsidRPr="00992B29">
        <w:rPr>
          <w:rFonts w:ascii="Arial" w:hAnsi="Arial" w:cs="Arial"/>
          <w:b/>
          <w:i/>
          <w:sz w:val="18"/>
          <w:szCs w:val="18"/>
        </w:rPr>
        <w:t xml:space="preserve"> [Cause di esclusione automatica]</w:t>
      </w:r>
    </w:p>
    <w:p w:rsidR="002F584C" w:rsidRPr="00992B29" w:rsidRDefault="002F584C">
      <w:pPr>
        <w:rPr>
          <w:rFonts w:ascii="Arial" w:hAnsi="Arial" w:cs="Arial"/>
          <w:sz w:val="18"/>
          <w:szCs w:val="18"/>
        </w:rPr>
      </w:pPr>
      <w:r w:rsidRPr="00992B29">
        <w:rPr>
          <w:rFonts w:ascii="Arial" w:hAnsi="Arial" w:cs="Arial"/>
          <w:sz w:val="18"/>
          <w:szCs w:val="18"/>
        </w:rPr>
        <w:t xml:space="preserve">In ordine ai requisiti di cui all’art. 94 del </w:t>
      </w:r>
      <w:proofErr w:type="spellStart"/>
      <w:proofErr w:type="gramStart"/>
      <w:r w:rsidR="00BF2826" w:rsidRPr="00992B29">
        <w:rPr>
          <w:rFonts w:ascii="Arial" w:hAnsi="Arial" w:cs="Arial"/>
          <w:sz w:val="18"/>
          <w:szCs w:val="18"/>
        </w:rPr>
        <w:t>D.Lgs</w:t>
      </w:r>
      <w:proofErr w:type="gramEnd"/>
      <w:r w:rsidR="00BF2826" w:rsidRPr="00992B29">
        <w:rPr>
          <w:rFonts w:ascii="Arial" w:hAnsi="Arial" w:cs="Arial"/>
          <w:sz w:val="18"/>
          <w:szCs w:val="18"/>
        </w:rPr>
        <w:t>.</w:t>
      </w:r>
      <w:proofErr w:type="spellEnd"/>
      <w:r w:rsidRPr="00992B29">
        <w:rPr>
          <w:rFonts w:ascii="Arial" w:hAnsi="Arial" w:cs="Arial"/>
          <w:sz w:val="18"/>
          <w:szCs w:val="18"/>
        </w:rPr>
        <w:t xml:space="preserve"> 36/2023</w:t>
      </w:r>
      <w:r w:rsidR="00FC15C7" w:rsidRPr="00992B29">
        <w:rPr>
          <w:rFonts w:ascii="Arial" w:hAnsi="Arial" w:cs="Arial"/>
          <w:sz w:val="18"/>
          <w:szCs w:val="18"/>
        </w:rPr>
        <w:t xml:space="preserve"> </w:t>
      </w:r>
      <w:proofErr w:type="spellStart"/>
      <w:r w:rsidR="00FC15C7" w:rsidRPr="00992B29">
        <w:rPr>
          <w:rFonts w:ascii="Arial" w:hAnsi="Arial" w:cs="Arial"/>
          <w:sz w:val="18"/>
          <w:szCs w:val="18"/>
        </w:rPr>
        <w:t>s.m.i.</w:t>
      </w:r>
      <w:proofErr w:type="spellEnd"/>
      <w:r w:rsidRPr="00992B29">
        <w:rPr>
          <w:rFonts w:ascii="Arial" w:hAnsi="Arial" w:cs="Arial"/>
          <w:sz w:val="18"/>
          <w:szCs w:val="18"/>
        </w:rPr>
        <w:t xml:space="preserve"> </w:t>
      </w:r>
    </w:p>
    <w:p w:rsidR="002F584C" w:rsidRPr="00992B29" w:rsidRDefault="002F584C">
      <w:pPr>
        <w:rPr>
          <w:rFonts w:ascii="Arial" w:hAnsi="Arial" w:cs="Arial"/>
          <w:sz w:val="18"/>
          <w:szCs w:val="18"/>
        </w:rPr>
      </w:pPr>
    </w:p>
    <w:p w:rsidR="002F584C" w:rsidRPr="00992B29" w:rsidRDefault="002F584C">
      <w:pPr>
        <w:jc w:val="center"/>
        <w:rPr>
          <w:rFonts w:ascii="Arial" w:hAnsi="Arial" w:cs="Arial"/>
          <w:sz w:val="18"/>
          <w:szCs w:val="18"/>
        </w:rPr>
      </w:pPr>
      <w:r w:rsidRPr="00992B29">
        <w:rPr>
          <w:rFonts w:ascii="Arial" w:hAnsi="Arial" w:cs="Arial"/>
          <w:b/>
          <w:bCs/>
          <w:sz w:val="18"/>
          <w:szCs w:val="18"/>
        </w:rPr>
        <w:t>DICHIARA</w:t>
      </w:r>
    </w:p>
    <w:p w:rsidR="002F584C" w:rsidRPr="00992B29" w:rsidRDefault="002F584C">
      <w:pPr>
        <w:rPr>
          <w:rFonts w:ascii="Arial" w:hAnsi="Arial" w:cs="Arial"/>
          <w:b/>
          <w:bCs/>
          <w:sz w:val="18"/>
          <w:szCs w:val="18"/>
        </w:rPr>
      </w:pPr>
    </w:p>
    <w:p w:rsidR="002F584C" w:rsidRPr="00992B29" w:rsidRDefault="00CA7073">
      <w:pPr>
        <w:jc w:val="both"/>
        <w:rPr>
          <w:rFonts w:ascii="Arial" w:hAnsi="Arial" w:cs="Arial"/>
          <w:sz w:val="18"/>
          <w:szCs w:val="18"/>
        </w:rPr>
      </w:pPr>
      <w:sdt>
        <w:sdtPr>
          <w:rPr>
            <w:rFonts w:ascii="Arial" w:hAnsi="Arial" w:cs="Arial"/>
            <w:sz w:val="18"/>
            <w:szCs w:val="18"/>
          </w:rPr>
          <w:id w:val="151302455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sidRPr="00992B29">
        <w:rPr>
          <w:rFonts w:ascii="Arial" w:hAnsi="Arial" w:cs="Arial"/>
          <w:sz w:val="18"/>
          <w:szCs w:val="18"/>
        </w:rPr>
        <w:t xml:space="preserve"> </w:t>
      </w:r>
      <w:r w:rsidR="002F584C" w:rsidRPr="00992B29">
        <w:rPr>
          <w:rFonts w:ascii="Arial" w:hAnsi="Arial" w:cs="Arial"/>
          <w:sz w:val="18"/>
          <w:szCs w:val="18"/>
        </w:rPr>
        <w:t xml:space="preserve">che, </w:t>
      </w:r>
      <w:r w:rsidR="00585005" w:rsidRPr="00992B29">
        <w:rPr>
          <w:rFonts w:ascii="Arial" w:hAnsi="Arial" w:cs="Arial"/>
          <w:sz w:val="18"/>
          <w:szCs w:val="18"/>
        </w:rPr>
        <w:t>con riferimento al sottoscritto dichiarante</w:t>
      </w:r>
      <w:r w:rsidR="002F584C" w:rsidRPr="00992B29">
        <w:rPr>
          <w:rFonts w:ascii="Arial" w:hAnsi="Arial" w:cs="Arial"/>
          <w:sz w:val="18"/>
          <w:szCs w:val="18"/>
        </w:rPr>
        <w:t xml:space="preserve">, ai soggetti indicati al comma 3 dell’art. 94 del </w:t>
      </w:r>
      <w:proofErr w:type="spellStart"/>
      <w:r w:rsidR="002F584C" w:rsidRPr="00992B29">
        <w:rPr>
          <w:rFonts w:ascii="Arial" w:hAnsi="Arial" w:cs="Arial"/>
          <w:sz w:val="18"/>
          <w:szCs w:val="18"/>
        </w:rPr>
        <w:t>D.Lgs</w:t>
      </w:r>
      <w:proofErr w:type="spellEnd"/>
      <w:r w:rsidR="002F584C" w:rsidRPr="00992B29">
        <w:rPr>
          <w:rFonts w:ascii="Arial" w:hAnsi="Arial" w:cs="Arial"/>
          <w:sz w:val="18"/>
          <w:szCs w:val="18"/>
        </w:rPr>
        <w:t xml:space="preserve"> 36/2023</w:t>
      </w:r>
      <w:r w:rsidR="00FC15C7" w:rsidRPr="00992B29">
        <w:rPr>
          <w:rFonts w:ascii="Arial" w:hAnsi="Arial" w:cs="Arial"/>
          <w:sz w:val="18"/>
          <w:szCs w:val="18"/>
        </w:rPr>
        <w:t xml:space="preserve"> </w:t>
      </w:r>
      <w:proofErr w:type="spellStart"/>
      <w:r w:rsidR="00FC15C7" w:rsidRPr="00992B29">
        <w:rPr>
          <w:rFonts w:ascii="Arial" w:hAnsi="Arial" w:cs="Arial"/>
          <w:sz w:val="18"/>
          <w:szCs w:val="18"/>
        </w:rPr>
        <w:t>s.m.i.</w:t>
      </w:r>
      <w:proofErr w:type="spellEnd"/>
      <w:r w:rsidR="002F584C" w:rsidRPr="00992B29">
        <w:rPr>
          <w:rFonts w:ascii="Arial" w:hAnsi="Arial" w:cs="Arial"/>
          <w:sz w:val="18"/>
          <w:szCs w:val="18"/>
        </w:rPr>
        <w:t xml:space="preserve"> nonché ai soggetti di cui al comma 4 dello stesso art. 94, non è stata adottata condanna con sentenza definitiva o decreto penale di condanna divenuto irrevocabile per i reati elencati al comma 1 dello stesso art. 94, tenuto conto che la causa di esclusione non è disposta e il divieto di aggiudicare non si applica quando il reato è stato depenalizzato oppure quando è intervenuta la riabilitazione oppure, nei casi di condanna ad una pena accessoria perpetua, quando questa è stata dichiarata estinta ai sensi dell’articolo 179, settimo comma, del codice penale, oppure quando il reato è stato dichiarato estinto dopo la condanna oppure in caso di revoca della condanna medesima;</w:t>
      </w:r>
    </w:p>
    <w:p w:rsidR="002F584C" w:rsidRPr="00992B29" w:rsidRDefault="002F584C">
      <w:pPr>
        <w:rPr>
          <w:rFonts w:ascii="Arial" w:hAnsi="Arial" w:cs="Arial"/>
          <w:sz w:val="18"/>
          <w:szCs w:val="18"/>
        </w:rPr>
      </w:pPr>
    </w:p>
    <w:p w:rsidR="004F377C" w:rsidRPr="00992B29" w:rsidRDefault="00CA7073" w:rsidP="004F377C">
      <w:pPr>
        <w:jc w:val="both"/>
        <w:rPr>
          <w:rFonts w:ascii="Arial" w:hAnsi="Arial" w:cs="Arial"/>
          <w:sz w:val="18"/>
          <w:szCs w:val="18"/>
        </w:rPr>
      </w:pPr>
      <w:sdt>
        <w:sdtPr>
          <w:rPr>
            <w:rFonts w:ascii="Arial" w:hAnsi="Arial" w:cs="Arial"/>
            <w:sz w:val="18"/>
            <w:szCs w:val="18"/>
          </w:rPr>
          <w:id w:val="192060177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sidRPr="00992B29">
        <w:rPr>
          <w:rFonts w:ascii="Arial" w:hAnsi="Arial" w:cs="Arial"/>
          <w:sz w:val="18"/>
          <w:szCs w:val="18"/>
        </w:rPr>
        <w:t xml:space="preserve"> </w:t>
      </w:r>
      <w:r>
        <w:rPr>
          <w:rFonts w:ascii="Arial" w:hAnsi="Arial" w:cs="Arial"/>
          <w:sz w:val="18"/>
          <w:szCs w:val="18"/>
        </w:rPr>
        <w:t xml:space="preserve"> </w:t>
      </w:r>
      <w:r w:rsidR="002F584C" w:rsidRPr="00992B29">
        <w:rPr>
          <w:rFonts w:ascii="Arial" w:hAnsi="Arial" w:cs="Arial"/>
          <w:sz w:val="18"/>
          <w:szCs w:val="18"/>
        </w:rPr>
        <w:t xml:space="preserve">che, con riferimento al sottoscritto dichiarante e ai soggetti indicati al comma 3 dell’art. 94 del D. </w:t>
      </w:r>
      <w:proofErr w:type="spellStart"/>
      <w:r w:rsidR="002F584C" w:rsidRPr="00992B29">
        <w:rPr>
          <w:rFonts w:ascii="Arial" w:hAnsi="Arial" w:cs="Arial"/>
          <w:sz w:val="18"/>
          <w:szCs w:val="18"/>
        </w:rPr>
        <w:t>Lgs</w:t>
      </w:r>
      <w:proofErr w:type="spellEnd"/>
      <w:r w:rsidR="002F584C" w:rsidRPr="00992B29">
        <w:rPr>
          <w:rFonts w:ascii="Arial" w:hAnsi="Arial" w:cs="Arial"/>
          <w:sz w:val="18"/>
          <w:szCs w:val="18"/>
        </w:rPr>
        <w:t>. 36/2023</w:t>
      </w:r>
      <w:r w:rsidR="00FC15C7" w:rsidRPr="00992B29">
        <w:rPr>
          <w:rFonts w:ascii="Arial" w:hAnsi="Arial" w:cs="Arial"/>
          <w:sz w:val="18"/>
          <w:szCs w:val="18"/>
        </w:rPr>
        <w:t xml:space="preserve"> </w:t>
      </w:r>
      <w:proofErr w:type="spellStart"/>
      <w:r w:rsidR="00FC15C7" w:rsidRPr="00992B29">
        <w:rPr>
          <w:rFonts w:ascii="Arial" w:hAnsi="Arial" w:cs="Arial"/>
          <w:sz w:val="18"/>
          <w:szCs w:val="18"/>
        </w:rPr>
        <w:t>s.m.i.</w:t>
      </w:r>
      <w:proofErr w:type="spellEnd"/>
      <w:r w:rsidR="002F584C" w:rsidRPr="00992B29">
        <w:rPr>
          <w:rFonts w:ascii="Arial" w:hAnsi="Arial" w:cs="Arial"/>
          <w:sz w:val="18"/>
          <w:szCs w:val="18"/>
        </w:rPr>
        <w:t xml:space="preserve"> nonché ai soggetti di cui al comma 4 dello stesso art. 94, non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fermo restando quanto previsto dagli articoli 88, comma 4-bis, e 92, commi 2 e 3, del Codice di cui al decreto legislativo n. 159 del 2011, con riferimento rispettivamente alle comunicazioni antimafia e alle informazioni antimafia e tenuto conto che la causa di esclusione di cui all’articolo 84, comma 4, del medesimo codice di cui al </w:t>
      </w:r>
      <w:proofErr w:type="spellStart"/>
      <w:r w:rsidR="00BF2826" w:rsidRPr="00992B29">
        <w:rPr>
          <w:rFonts w:ascii="Arial" w:hAnsi="Arial" w:cs="Arial"/>
          <w:sz w:val="18"/>
          <w:szCs w:val="18"/>
        </w:rPr>
        <w:t>D.Lgs.</w:t>
      </w:r>
      <w:proofErr w:type="spellEnd"/>
      <w:r w:rsidR="002F584C" w:rsidRPr="00992B29">
        <w:rPr>
          <w:rFonts w:ascii="Arial" w:hAnsi="Arial" w:cs="Arial"/>
          <w:sz w:val="18"/>
          <w:szCs w:val="18"/>
        </w:rPr>
        <w:t xml:space="preserve"> 159 del 2011 non opera se, entro </w:t>
      </w:r>
      <w:r w:rsidR="004F377C" w:rsidRPr="00992B29">
        <w:rPr>
          <w:rFonts w:ascii="Arial" w:hAnsi="Arial" w:cs="Arial"/>
          <w:sz w:val="18"/>
          <w:szCs w:val="18"/>
        </w:rPr>
        <w:t>la data dell’aggiudicazione, l’impresa sia stata ammessa al controllo giudiziario ai sensi dell’</w:t>
      </w:r>
      <w:hyperlink r:id="rId8" w:anchor="034-bis" w:history="1">
        <w:r w:rsidR="00BF2826" w:rsidRPr="00992B29">
          <w:rPr>
            <w:rFonts w:ascii="Arial" w:hAnsi="Arial" w:cs="Arial"/>
            <w:sz w:val="18"/>
            <w:szCs w:val="18"/>
          </w:rPr>
          <w:t>articolo 34-Bis Del Medesimo Codice</w:t>
        </w:r>
      </w:hyperlink>
      <w:r w:rsidR="004F377C" w:rsidRPr="00992B29">
        <w:rPr>
          <w:rFonts w:ascii="Arial" w:hAnsi="Arial" w:cs="Arial"/>
          <w:sz w:val="18"/>
          <w:szCs w:val="18"/>
        </w:rPr>
        <w:t>;</w:t>
      </w:r>
    </w:p>
    <w:p w:rsidR="002F584C" w:rsidRPr="00992B29" w:rsidRDefault="002F584C" w:rsidP="004F377C">
      <w:pPr>
        <w:jc w:val="both"/>
        <w:rPr>
          <w:rFonts w:ascii="Arial" w:hAnsi="Arial" w:cs="Arial"/>
          <w:sz w:val="18"/>
          <w:szCs w:val="18"/>
        </w:rPr>
      </w:pPr>
    </w:p>
    <w:p w:rsidR="002F584C" w:rsidRPr="00992B29" w:rsidRDefault="00CA7073">
      <w:pPr>
        <w:jc w:val="both"/>
        <w:rPr>
          <w:rFonts w:ascii="Arial" w:hAnsi="Arial" w:cs="Arial"/>
          <w:sz w:val="18"/>
          <w:szCs w:val="18"/>
        </w:rPr>
      </w:pPr>
      <w:sdt>
        <w:sdtPr>
          <w:rPr>
            <w:rFonts w:ascii="Arial" w:hAnsi="Arial" w:cs="Arial"/>
            <w:sz w:val="18"/>
            <w:szCs w:val="18"/>
          </w:rPr>
          <w:id w:val="-162036783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sidRPr="00992B29">
        <w:rPr>
          <w:rFonts w:ascii="Arial" w:hAnsi="Arial" w:cs="Arial"/>
          <w:sz w:val="18"/>
          <w:szCs w:val="18"/>
        </w:rPr>
        <w:t xml:space="preserve"> </w:t>
      </w:r>
      <w:r w:rsidR="002F584C" w:rsidRPr="00992B29">
        <w:rPr>
          <w:rFonts w:ascii="Arial" w:hAnsi="Arial" w:cs="Arial"/>
          <w:sz w:val="18"/>
          <w:szCs w:val="18"/>
        </w:rPr>
        <w:t xml:space="preserve">di non versare in alcuna delle cause di esclusione di cui al comma 5 dell’articolo 94 del </w:t>
      </w:r>
      <w:proofErr w:type="spellStart"/>
      <w:proofErr w:type="gramStart"/>
      <w:r w:rsidR="00BF2826" w:rsidRPr="00992B29">
        <w:rPr>
          <w:rFonts w:ascii="Arial" w:hAnsi="Arial" w:cs="Arial"/>
          <w:sz w:val="18"/>
          <w:szCs w:val="18"/>
        </w:rPr>
        <w:t>D.Lgs</w:t>
      </w:r>
      <w:proofErr w:type="gramEnd"/>
      <w:r w:rsidR="00BF2826" w:rsidRPr="00992B29">
        <w:rPr>
          <w:rFonts w:ascii="Arial" w:hAnsi="Arial" w:cs="Arial"/>
          <w:sz w:val="18"/>
          <w:szCs w:val="18"/>
        </w:rPr>
        <w:t>.</w:t>
      </w:r>
      <w:proofErr w:type="spellEnd"/>
      <w:r w:rsidR="002F584C" w:rsidRPr="00992B29">
        <w:rPr>
          <w:rFonts w:ascii="Arial" w:hAnsi="Arial" w:cs="Arial"/>
          <w:sz w:val="18"/>
          <w:szCs w:val="18"/>
        </w:rPr>
        <w:t xml:space="preserve"> 36/2023</w:t>
      </w:r>
      <w:r w:rsidR="00FC15C7" w:rsidRPr="00992B29">
        <w:rPr>
          <w:rFonts w:ascii="Arial" w:hAnsi="Arial" w:cs="Arial"/>
          <w:sz w:val="18"/>
          <w:szCs w:val="18"/>
        </w:rPr>
        <w:t xml:space="preserve"> </w:t>
      </w:r>
      <w:proofErr w:type="spellStart"/>
      <w:r w:rsidR="00FC15C7" w:rsidRPr="00992B29">
        <w:rPr>
          <w:rFonts w:ascii="Arial" w:hAnsi="Arial" w:cs="Arial"/>
          <w:sz w:val="18"/>
          <w:szCs w:val="18"/>
        </w:rPr>
        <w:t>s.m.i.</w:t>
      </w:r>
      <w:proofErr w:type="spellEnd"/>
      <w:r w:rsidR="002F584C" w:rsidRPr="00992B29">
        <w:rPr>
          <w:rFonts w:ascii="Arial" w:hAnsi="Arial" w:cs="Arial"/>
          <w:sz w:val="18"/>
          <w:szCs w:val="18"/>
        </w:rPr>
        <w:t>, laddove applicabili, cui si rinvia e che si intende qui per ripetuto e trascritto;</w:t>
      </w:r>
    </w:p>
    <w:p w:rsidR="002F584C" w:rsidRPr="00992B29" w:rsidRDefault="002F584C">
      <w:pPr>
        <w:rPr>
          <w:rFonts w:ascii="Arial" w:hAnsi="Arial" w:cs="Arial"/>
          <w:sz w:val="18"/>
          <w:szCs w:val="18"/>
        </w:rPr>
      </w:pPr>
    </w:p>
    <w:p w:rsidR="002F584C" w:rsidRPr="00992B29" w:rsidRDefault="00CA7073">
      <w:pPr>
        <w:jc w:val="both"/>
        <w:rPr>
          <w:rFonts w:ascii="Arial" w:hAnsi="Arial" w:cs="Arial"/>
          <w:sz w:val="18"/>
          <w:szCs w:val="18"/>
        </w:rPr>
      </w:pPr>
      <w:sdt>
        <w:sdtPr>
          <w:rPr>
            <w:rFonts w:ascii="Arial" w:hAnsi="Arial" w:cs="Arial"/>
            <w:sz w:val="18"/>
            <w:szCs w:val="18"/>
          </w:rPr>
          <w:id w:val="103431693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sidRPr="00992B29">
        <w:rPr>
          <w:rFonts w:ascii="Arial" w:hAnsi="Arial" w:cs="Arial"/>
          <w:sz w:val="18"/>
          <w:szCs w:val="18"/>
        </w:rPr>
        <w:t xml:space="preserve"> </w:t>
      </w:r>
      <w:r w:rsidR="002F584C" w:rsidRPr="00992B29">
        <w:rPr>
          <w:rFonts w:ascii="Arial" w:hAnsi="Arial" w:cs="Arial"/>
          <w:sz w:val="18"/>
          <w:szCs w:val="18"/>
        </w:rPr>
        <w:t xml:space="preserve">che, ai sensi dell’articolo 94, comma 6, del </w:t>
      </w:r>
      <w:proofErr w:type="spellStart"/>
      <w:proofErr w:type="gramStart"/>
      <w:r w:rsidR="00BF2826" w:rsidRPr="00992B29">
        <w:rPr>
          <w:rFonts w:ascii="Arial" w:hAnsi="Arial" w:cs="Arial"/>
          <w:sz w:val="18"/>
          <w:szCs w:val="18"/>
        </w:rPr>
        <w:t>D.Lgs</w:t>
      </w:r>
      <w:proofErr w:type="gramEnd"/>
      <w:r w:rsidR="00BF2826" w:rsidRPr="00992B29">
        <w:rPr>
          <w:rFonts w:ascii="Arial" w:hAnsi="Arial" w:cs="Arial"/>
          <w:sz w:val="18"/>
          <w:szCs w:val="18"/>
        </w:rPr>
        <w:t>.</w:t>
      </w:r>
      <w:proofErr w:type="spellEnd"/>
      <w:r w:rsidR="002F584C" w:rsidRPr="00992B29">
        <w:rPr>
          <w:rFonts w:ascii="Arial" w:hAnsi="Arial" w:cs="Arial"/>
          <w:sz w:val="18"/>
          <w:szCs w:val="18"/>
        </w:rPr>
        <w:t xml:space="preserve"> 36/2023</w:t>
      </w:r>
      <w:r w:rsidR="00FC15C7" w:rsidRPr="00992B29">
        <w:rPr>
          <w:rFonts w:ascii="Arial" w:hAnsi="Arial" w:cs="Arial"/>
          <w:sz w:val="18"/>
          <w:szCs w:val="18"/>
        </w:rPr>
        <w:t xml:space="preserve"> </w:t>
      </w:r>
      <w:proofErr w:type="spellStart"/>
      <w:r w:rsidR="00FC15C7" w:rsidRPr="00992B29">
        <w:rPr>
          <w:rFonts w:ascii="Arial" w:hAnsi="Arial" w:cs="Arial"/>
          <w:sz w:val="18"/>
          <w:szCs w:val="18"/>
        </w:rPr>
        <w:t>s.m.i.</w:t>
      </w:r>
      <w:proofErr w:type="spellEnd"/>
      <w:r w:rsidR="002F584C" w:rsidRPr="00992B29">
        <w:rPr>
          <w:rFonts w:ascii="Arial" w:hAnsi="Arial" w:cs="Arial"/>
          <w:sz w:val="18"/>
          <w:szCs w:val="18"/>
        </w:rPr>
        <w:t xml:space="preserve">,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w:t>
      </w:r>
      <w:proofErr w:type="spellStart"/>
      <w:proofErr w:type="gramStart"/>
      <w:r w:rsidR="00BF2826" w:rsidRPr="00992B29">
        <w:rPr>
          <w:rFonts w:ascii="Arial" w:hAnsi="Arial" w:cs="Arial"/>
          <w:sz w:val="18"/>
          <w:szCs w:val="18"/>
        </w:rPr>
        <w:t>D.Lgs</w:t>
      </w:r>
      <w:proofErr w:type="gramEnd"/>
      <w:r w:rsidR="00BF2826" w:rsidRPr="00992B29">
        <w:rPr>
          <w:rFonts w:ascii="Arial" w:hAnsi="Arial" w:cs="Arial"/>
          <w:sz w:val="18"/>
          <w:szCs w:val="18"/>
        </w:rPr>
        <w:t>.</w:t>
      </w:r>
      <w:proofErr w:type="spellEnd"/>
      <w:r w:rsidR="002F584C" w:rsidRPr="00992B29">
        <w:rPr>
          <w:rFonts w:ascii="Arial" w:hAnsi="Arial" w:cs="Arial"/>
          <w:sz w:val="18"/>
          <w:szCs w:val="18"/>
        </w:rPr>
        <w:t xml:space="preserve"> 36/2023</w:t>
      </w:r>
      <w:r w:rsidR="00FC15C7" w:rsidRPr="00992B29">
        <w:rPr>
          <w:rFonts w:ascii="Arial" w:hAnsi="Arial" w:cs="Arial"/>
          <w:sz w:val="18"/>
          <w:szCs w:val="18"/>
        </w:rPr>
        <w:t xml:space="preserve"> </w:t>
      </w:r>
      <w:proofErr w:type="spellStart"/>
      <w:r w:rsidR="00FC15C7" w:rsidRPr="00992B29">
        <w:rPr>
          <w:rFonts w:ascii="Arial" w:hAnsi="Arial" w:cs="Arial"/>
          <w:sz w:val="18"/>
          <w:szCs w:val="18"/>
        </w:rPr>
        <w:t>s.m.i.</w:t>
      </w:r>
      <w:proofErr w:type="spellEnd"/>
      <w:r w:rsidR="002F584C" w:rsidRPr="00992B29">
        <w:rPr>
          <w:rFonts w:ascii="Arial" w:hAnsi="Arial" w:cs="Arial"/>
          <w:sz w:val="18"/>
          <w:szCs w:val="18"/>
        </w:rPr>
        <w:t>).</w:t>
      </w:r>
    </w:p>
    <w:p w:rsidR="002F584C" w:rsidRPr="00992B29" w:rsidRDefault="002F584C">
      <w:pPr>
        <w:jc w:val="both"/>
        <w:rPr>
          <w:rFonts w:ascii="Arial" w:hAnsi="Arial" w:cs="Arial"/>
          <w:sz w:val="18"/>
          <w:szCs w:val="18"/>
        </w:rPr>
      </w:pPr>
    </w:p>
    <w:p w:rsidR="00412504" w:rsidRPr="00992B29" w:rsidRDefault="00412504">
      <w:pPr>
        <w:rPr>
          <w:rFonts w:ascii="Arial" w:hAnsi="Arial" w:cs="Arial"/>
          <w:b/>
          <w:i/>
          <w:sz w:val="18"/>
          <w:szCs w:val="18"/>
        </w:rPr>
      </w:pPr>
      <w:r w:rsidRPr="00992B29">
        <w:rPr>
          <w:rFonts w:ascii="Arial" w:hAnsi="Arial" w:cs="Arial"/>
          <w:b/>
          <w:i/>
          <w:sz w:val="18"/>
          <w:szCs w:val="18"/>
        </w:rPr>
        <w:t xml:space="preserve"> [Cause di esclusione non automatica]</w:t>
      </w:r>
    </w:p>
    <w:p w:rsidR="002F584C" w:rsidRPr="00992B29" w:rsidRDefault="002F584C">
      <w:pPr>
        <w:rPr>
          <w:rFonts w:ascii="Arial" w:hAnsi="Arial" w:cs="Arial"/>
          <w:sz w:val="18"/>
          <w:szCs w:val="18"/>
        </w:rPr>
      </w:pPr>
      <w:r w:rsidRPr="00992B29">
        <w:rPr>
          <w:rFonts w:ascii="Arial" w:hAnsi="Arial" w:cs="Arial"/>
          <w:sz w:val="18"/>
          <w:szCs w:val="18"/>
        </w:rPr>
        <w:t xml:space="preserve">In ordine ai requisiti di cui all’art. 95 del </w:t>
      </w:r>
      <w:proofErr w:type="spellStart"/>
      <w:proofErr w:type="gramStart"/>
      <w:r w:rsidR="00BF2826" w:rsidRPr="00992B29">
        <w:rPr>
          <w:rFonts w:ascii="Arial" w:hAnsi="Arial" w:cs="Arial"/>
          <w:sz w:val="18"/>
          <w:szCs w:val="18"/>
        </w:rPr>
        <w:t>D.Lgs</w:t>
      </w:r>
      <w:proofErr w:type="gramEnd"/>
      <w:r w:rsidR="00BF2826" w:rsidRPr="00992B29">
        <w:rPr>
          <w:rFonts w:ascii="Arial" w:hAnsi="Arial" w:cs="Arial"/>
          <w:sz w:val="18"/>
          <w:szCs w:val="18"/>
        </w:rPr>
        <w:t>.</w:t>
      </w:r>
      <w:proofErr w:type="spellEnd"/>
      <w:r w:rsidRPr="00992B29">
        <w:rPr>
          <w:rFonts w:ascii="Arial" w:hAnsi="Arial" w:cs="Arial"/>
          <w:sz w:val="18"/>
          <w:szCs w:val="18"/>
        </w:rPr>
        <w:t xml:space="preserve"> 36/2023</w:t>
      </w:r>
      <w:r w:rsidR="00FC15C7" w:rsidRPr="00992B29">
        <w:rPr>
          <w:rFonts w:ascii="Arial" w:hAnsi="Arial" w:cs="Arial"/>
          <w:sz w:val="18"/>
          <w:szCs w:val="18"/>
        </w:rPr>
        <w:t xml:space="preserve"> </w:t>
      </w:r>
      <w:proofErr w:type="spellStart"/>
      <w:r w:rsidR="00FC15C7" w:rsidRPr="00992B29">
        <w:rPr>
          <w:rFonts w:ascii="Arial" w:hAnsi="Arial" w:cs="Arial"/>
          <w:sz w:val="18"/>
          <w:szCs w:val="18"/>
        </w:rPr>
        <w:t>s.m.i.</w:t>
      </w:r>
      <w:proofErr w:type="spellEnd"/>
      <w:r w:rsidRPr="00992B29">
        <w:rPr>
          <w:rFonts w:ascii="Arial" w:hAnsi="Arial" w:cs="Arial"/>
          <w:sz w:val="18"/>
          <w:szCs w:val="18"/>
        </w:rPr>
        <w:t xml:space="preserve">, </w:t>
      </w:r>
    </w:p>
    <w:p w:rsidR="002F584C" w:rsidRPr="00992B29" w:rsidRDefault="002F584C">
      <w:pPr>
        <w:rPr>
          <w:rFonts w:ascii="Arial" w:hAnsi="Arial" w:cs="Arial"/>
          <w:sz w:val="18"/>
          <w:szCs w:val="18"/>
        </w:rPr>
      </w:pPr>
    </w:p>
    <w:p w:rsidR="002F584C" w:rsidRPr="00992B29" w:rsidRDefault="002F584C">
      <w:pPr>
        <w:jc w:val="center"/>
        <w:rPr>
          <w:rFonts w:ascii="Arial" w:hAnsi="Arial" w:cs="Arial"/>
          <w:sz w:val="18"/>
          <w:szCs w:val="18"/>
        </w:rPr>
      </w:pPr>
      <w:r w:rsidRPr="00992B29">
        <w:rPr>
          <w:rFonts w:ascii="Arial" w:hAnsi="Arial" w:cs="Arial"/>
          <w:b/>
          <w:bCs/>
          <w:sz w:val="18"/>
          <w:szCs w:val="18"/>
        </w:rPr>
        <w:t>DICHIARA</w:t>
      </w:r>
    </w:p>
    <w:p w:rsidR="002F584C" w:rsidRPr="00992B29" w:rsidRDefault="002F584C">
      <w:pPr>
        <w:jc w:val="both"/>
        <w:rPr>
          <w:rFonts w:ascii="Arial" w:hAnsi="Arial" w:cs="Arial"/>
          <w:b/>
          <w:bCs/>
          <w:sz w:val="18"/>
          <w:szCs w:val="18"/>
        </w:rPr>
      </w:pPr>
    </w:p>
    <w:p w:rsidR="002F584C" w:rsidRPr="00992B29" w:rsidRDefault="00CA7073">
      <w:pPr>
        <w:jc w:val="both"/>
        <w:rPr>
          <w:rFonts w:ascii="Arial" w:hAnsi="Arial" w:cs="Arial"/>
          <w:sz w:val="18"/>
          <w:szCs w:val="18"/>
        </w:rPr>
      </w:pPr>
      <w:sdt>
        <w:sdtPr>
          <w:rPr>
            <w:rFonts w:ascii="Arial" w:hAnsi="Arial" w:cs="Arial"/>
            <w:sz w:val="18"/>
            <w:szCs w:val="18"/>
          </w:rPr>
          <w:id w:val="72234409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sidRPr="00992B29">
        <w:rPr>
          <w:rFonts w:ascii="Arial" w:hAnsi="Arial" w:cs="Arial"/>
          <w:sz w:val="18"/>
          <w:szCs w:val="18"/>
        </w:rPr>
        <w:t xml:space="preserve"> </w:t>
      </w:r>
      <w:r w:rsidR="002F584C" w:rsidRPr="00992B29">
        <w:rPr>
          <w:rFonts w:ascii="Arial" w:hAnsi="Arial" w:cs="Arial"/>
          <w:sz w:val="18"/>
          <w:szCs w:val="18"/>
        </w:rPr>
        <w:t xml:space="preserve">che l’operatore economico non versa in alcuna delle possibili cause di esclusione di cui al comma 1 dell’articolo 95 del </w:t>
      </w:r>
      <w:proofErr w:type="spellStart"/>
      <w:proofErr w:type="gramStart"/>
      <w:r w:rsidR="00BF2826" w:rsidRPr="00992B29">
        <w:rPr>
          <w:rFonts w:ascii="Arial" w:hAnsi="Arial" w:cs="Arial"/>
          <w:sz w:val="18"/>
          <w:szCs w:val="18"/>
        </w:rPr>
        <w:t>D.Lgs</w:t>
      </w:r>
      <w:proofErr w:type="gramEnd"/>
      <w:r w:rsidR="00BF2826" w:rsidRPr="00992B29">
        <w:rPr>
          <w:rFonts w:ascii="Arial" w:hAnsi="Arial" w:cs="Arial"/>
          <w:sz w:val="18"/>
          <w:szCs w:val="18"/>
        </w:rPr>
        <w:t>.</w:t>
      </w:r>
      <w:proofErr w:type="spellEnd"/>
      <w:r w:rsidR="002F584C" w:rsidRPr="00992B29">
        <w:rPr>
          <w:rFonts w:ascii="Arial" w:hAnsi="Arial" w:cs="Arial"/>
          <w:sz w:val="18"/>
          <w:szCs w:val="18"/>
        </w:rPr>
        <w:t xml:space="preserve"> 36/2023</w:t>
      </w:r>
      <w:r w:rsidR="00FC15C7" w:rsidRPr="00992B29">
        <w:rPr>
          <w:rFonts w:ascii="Arial" w:hAnsi="Arial" w:cs="Arial"/>
          <w:sz w:val="18"/>
          <w:szCs w:val="18"/>
        </w:rPr>
        <w:t xml:space="preserve"> </w:t>
      </w:r>
      <w:proofErr w:type="spellStart"/>
      <w:r w:rsidR="00FC15C7" w:rsidRPr="00992B29">
        <w:rPr>
          <w:rFonts w:ascii="Arial" w:hAnsi="Arial" w:cs="Arial"/>
          <w:sz w:val="18"/>
          <w:szCs w:val="18"/>
        </w:rPr>
        <w:t>s.m.i.</w:t>
      </w:r>
      <w:proofErr w:type="spellEnd"/>
      <w:r w:rsidR="002F584C" w:rsidRPr="00992B29">
        <w:rPr>
          <w:rFonts w:ascii="Arial" w:hAnsi="Arial" w:cs="Arial"/>
          <w:sz w:val="18"/>
          <w:szCs w:val="18"/>
        </w:rPr>
        <w:t xml:space="preserve">, laddove applicabili, cui si rinvia e che si intende qui per ripetuto e trascritto, anche tenuto conto di quanto disposto all’art. 98 dello stesso </w:t>
      </w:r>
      <w:proofErr w:type="spellStart"/>
      <w:proofErr w:type="gramStart"/>
      <w:r w:rsidR="00BF2826" w:rsidRPr="00992B29">
        <w:rPr>
          <w:rFonts w:ascii="Arial" w:hAnsi="Arial" w:cs="Arial"/>
          <w:sz w:val="18"/>
          <w:szCs w:val="18"/>
        </w:rPr>
        <w:t>D.Lgs</w:t>
      </w:r>
      <w:proofErr w:type="gramEnd"/>
      <w:r w:rsidR="00BF2826" w:rsidRPr="00992B29">
        <w:rPr>
          <w:rFonts w:ascii="Arial" w:hAnsi="Arial" w:cs="Arial"/>
          <w:sz w:val="18"/>
          <w:szCs w:val="18"/>
        </w:rPr>
        <w:t>.</w:t>
      </w:r>
      <w:proofErr w:type="spellEnd"/>
      <w:r w:rsidR="00BF2826" w:rsidRPr="00992B29">
        <w:rPr>
          <w:rFonts w:ascii="Arial" w:hAnsi="Arial" w:cs="Arial"/>
          <w:sz w:val="18"/>
          <w:szCs w:val="18"/>
        </w:rPr>
        <w:t xml:space="preserve"> </w:t>
      </w:r>
      <w:r w:rsidR="002F584C" w:rsidRPr="00992B29">
        <w:rPr>
          <w:rFonts w:ascii="Arial" w:hAnsi="Arial" w:cs="Arial"/>
          <w:sz w:val="18"/>
          <w:szCs w:val="18"/>
        </w:rPr>
        <w:t>36/2023</w:t>
      </w:r>
      <w:r w:rsidR="00FC15C7" w:rsidRPr="00992B29">
        <w:rPr>
          <w:rFonts w:ascii="Arial" w:hAnsi="Arial" w:cs="Arial"/>
          <w:sz w:val="18"/>
          <w:szCs w:val="18"/>
        </w:rPr>
        <w:t xml:space="preserve"> </w:t>
      </w:r>
      <w:proofErr w:type="spellStart"/>
      <w:r w:rsidR="00FC15C7" w:rsidRPr="00992B29">
        <w:rPr>
          <w:rFonts w:ascii="Arial" w:hAnsi="Arial" w:cs="Arial"/>
          <w:sz w:val="18"/>
          <w:szCs w:val="18"/>
        </w:rPr>
        <w:t>s.m.i.</w:t>
      </w:r>
      <w:proofErr w:type="spellEnd"/>
      <w:r w:rsidR="002F584C" w:rsidRPr="00992B29">
        <w:rPr>
          <w:rFonts w:ascii="Arial" w:hAnsi="Arial" w:cs="Arial"/>
          <w:sz w:val="18"/>
          <w:szCs w:val="18"/>
        </w:rPr>
        <w:t>;</w:t>
      </w:r>
    </w:p>
    <w:p w:rsidR="002F584C" w:rsidRPr="00992B29" w:rsidRDefault="002F584C">
      <w:pPr>
        <w:rPr>
          <w:rFonts w:ascii="Arial" w:hAnsi="Arial" w:cs="Arial"/>
          <w:sz w:val="18"/>
          <w:szCs w:val="18"/>
        </w:rPr>
      </w:pPr>
    </w:p>
    <w:p w:rsidR="002F584C" w:rsidRPr="00992B29" w:rsidRDefault="00CA7073" w:rsidP="00585005">
      <w:pPr>
        <w:jc w:val="both"/>
        <w:rPr>
          <w:rFonts w:ascii="Arial" w:hAnsi="Arial" w:cs="Arial"/>
          <w:sz w:val="18"/>
          <w:szCs w:val="18"/>
        </w:rPr>
      </w:pPr>
      <w:sdt>
        <w:sdtPr>
          <w:rPr>
            <w:rFonts w:ascii="Arial" w:hAnsi="Arial" w:cs="Arial"/>
            <w:sz w:val="18"/>
            <w:szCs w:val="18"/>
          </w:rPr>
          <w:id w:val="178168212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sidRPr="00992B29">
        <w:rPr>
          <w:rFonts w:ascii="Arial" w:hAnsi="Arial" w:cs="Arial"/>
          <w:sz w:val="18"/>
          <w:szCs w:val="18"/>
        </w:rPr>
        <w:t xml:space="preserve"> </w:t>
      </w:r>
      <w:r w:rsidR="002F584C" w:rsidRPr="00992B29">
        <w:rPr>
          <w:rFonts w:ascii="Arial" w:hAnsi="Arial" w:cs="Arial"/>
          <w:sz w:val="18"/>
          <w:szCs w:val="18"/>
        </w:rPr>
        <w:t xml:space="preserve">che l’operatore economico non ha commesso gravi violazioni non definitivamente accertate agli obblighi relativi al pagamento di imposte e tasse o contributi previdenziali, tenuto conto che costituiscono gravi violazioni non definitivamente accertate in materia fiscale quelle indicate nell’Allegato II.10 del </w:t>
      </w:r>
      <w:proofErr w:type="spellStart"/>
      <w:proofErr w:type="gramStart"/>
      <w:r w:rsidR="00BF2826" w:rsidRPr="00992B29">
        <w:rPr>
          <w:rFonts w:ascii="Arial" w:hAnsi="Arial" w:cs="Arial"/>
          <w:sz w:val="18"/>
          <w:szCs w:val="18"/>
        </w:rPr>
        <w:t>D.Lgs</w:t>
      </w:r>
      <w:proofErr w:type="gramEnd"/>
      <w:r w:rsidR="00BF2826" w:rsidRPr="00992B29">
        <w:rPr>
          <w:rFonts w:ascii="Arial" w:hAnsi="Arial" w:cs="Arial"/>
          <w:sz w:val="18"/>
          <w:szCs w:val="18"/>
        </w:rPr>
        <w:t>.</w:t>
      </w:r>
      <w:proofErr w:type="spellEnd"/>
      <w:r w:rsidR="002F584C" w:rsidRPr="00992B29">
        <w:rPr>
          <w:rFonts w:ascii="Arial" w:hAnsi="Arial" w:cs="Arial"/>
          <w:sz w:val="18"/>
          <w:szCs w:val="18"/>
        </w:rPr>
        <w:t xml:space="preserve">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p w:rsidR="005D4188" w:rsidRPr="00992B29" w:rsidRDefault="005D4188" w:rsidP="005D4188">
      <w:pPr>
        <w:rPr>
          <w:rFonts w:ascii="Arial" w:hAnsi="Arial" w:cs="Arial"/>
          <w:b/>
          <w:bCs/>
          <w:sz w:val="18"/>
          <w:szCs w:val="18"/>
        </w:rPr>
      </w:pPr>
    </w:p>
    <w:p w:rsidR="002F584C" w:rsidRPr="00992B29" w:rsidRDefault="002F584C">
      <w:pPr>
        <w:jc w:val="center"/>
        <w:rPr>
          <w:rFonts w:ascii="Arial" w:hAnsi="Arial" w:cs="Arial"/>
          <w:sz w:val="18"/>
          <w:szCs w:val="18"/>
        </w:rPr>
      </w:pPr>
      <w:r w:rsidRPr="00992B29">
        <w:rPr>
          <w:rFonts w:ascii="Arial" w:hAnsi="Arial" w:cs="Arial"/>
          <w:b/>
          <w:bCs/>
          <w:sz w:val="18"/>
          <w:szCs w:val="18"/>
        </w:rPr>
        <w:t>DICHIARA</w:t>
      </w:r>
      <w:r w:rsidR="009D6C12">
        <w:rPr>
          <w:rFonts w:ascii="Arial" w:hAnsi="Arial" w:cs="Arial"/>
          <w:b/>
          <w:bCs/>
          <w:sz w:val="18"/>
          <w:szCs w:val="18"/>
        </w:rPr>
        <w:t xml:space="preserve"> INOLTRE</w:t>
      </w:r>
    </w:p>
    <w:p w:rsidR="002F584C" w:rsidRPr="00992B29" w:rsidRDefault="002F584C">
      <w:pPr>
        <w:rPr>
          <w:rFonts w:ascii="Arial" w:hAnsi="Arial" w:cs="Arial"/>
          <w:b/>
          <w:bCs/>
          <w:sz w:val="18"/>
          <w:szCs w:val="18"/>
        </w:rPr>
      </w:pPr>
    </w:p>
    <w:p w:rsidR="002F584C" w:rsidRPr="00C16F0D" w:rsidRDefault="00CA7073" w:rsidP="00C16F0D">
      <w:pPr>
        <w:pStyle w:val="Paragrafoelenco"/>
        <w:numPr>
          <w:ilvl w:val="0"/>
          <w:numId w:val="6"/>
        </w:numPr>
        <w:ind w:left="360"/>
        <w:jc w:val="both"/>
        <w:rPr>
          <w:rFonts w:ascii="Arial" w:hAnsi="Arial" w:cs="Arial"/>
          <w:sz w:val="18"/>
          <w:szCs w:val="18"/>
        </w:rPr>
      </w:pPr>
      <w:sdt>
        <w:sdtPr>
          <w:rPr>
            <w:rFonts w:ascii="Arial" w:hAnsi="Arial" w:cs="Arial"/>
            <w:sz w:val="18"/>
            <w:szCs w:val="18"/>
          </w:rPr>
          <w:id w:val="-178131937"/>
          <w14:checkbox>
            <w14:checked w14:val="1"/>
            <w14:checkedState w14:val="2612" w14:font="MS Gothic"/>
            <w14:uncheckedState w14:val="2610" w14:font="MS Gothic"/>
          </w14:checkbox>
        </w:sdtPr>
        <w:sdtContent>
          <w:r>
            <w:rPr>
              <w:rFonts w:ascii="MS Gothic" w:eastAsia="MS Gothic" w:hAnsi="MS Gothic" w:cs="Arial" w:hint="eastAsia"/>
              <w:sz w:val="18"/>
              <w:szCs w:val="18"/>
            </w:rPr>
            <w:t>☒</w:t>
          </w:r>
        </w:sdtContent>
      </w:sdt>
      <w:r w:rsidRPr="00C16F0D">
        <w:rPr>
          <w:rFonts w:ascii="Arial" w:hAnsi="Arial" w:cs="Arial"/>
          <w:sz w:val="18"/>
          <w:szCs w:val="18"/>
        </w:rPr>
        <w:t xml:space="preserve"> </w:t>
      </w:r>
      <w:r w:rsidR="002F584C" w:rsidRPr="00C16F0D">
        <w:rPr>
          <w:rFonts w:ascii="Arial" w:hAnsi="Arial" w:cs="Arial"/>
          <w:sz w:val="18"/>
          <w:szCs w:val="18"/>
        </w:rPr>
        <w:t>di accettare, senza condizione o riserva alcuna, tutte le prescrizioni contenute nel fogli</w:t>
      </w:r>
      <w:r w:rsidR="00585005" w:rsidRPr="00C16F0D">
        <w:rPr>
          <w:rFonts w:ascii="Arial" w:hAnsi="Arial" w:cs="Arial"/>
          <w:sz w:val="18"/>
          <w:szCs w:val="18"/>
        </w:rPr>
        <w:t xml:space="preserve">o patti e condizioni/capitolato </w:t>
      </w:r>
      <w:r w:rsidR="002F584C" w:rsidRPr="00C16F0D">
        <w:rPr>
          <w:rFonts w:ascii="Arial" w:hAnsi="Arial" w:cs="Arial"/>
          <w:sz w:val="18"/>
          <w:szCs w:val="18"/>
        </w:rPr>
        <w:t>speciale (la documentazione relativa all’affidamento sotto soglia in oggetto);</w:t>
      </w:r>
    </w:p>
    <w:p w:rsidR="002F584C" w:rsidRPr="00992B29" w:rsidRDefault="002F584C" w:rsidP="00C16F0D">
      <w:pPr>
        <w:ind w:hanging="283"/>
        <w:jc w:val="both"/>
        <w:rPr>
          <w:rFonts w:ascii="Arial" w:hAnsi="Arial" w:cs="Arial"/>
          <w:sz w:val="18"/>
          <w:szCs w:val="18"/>
        </w:rPr>
      </w:pPr>
    </w:p>
    <w:p w:rsidR="002F584C" w:rsidRPr="00C16F0D" w:rsidRDefault="00CA7073" w:rsidP="00C16F0D">
      <w:pPr>
        <w:pStyle w:val="Paragrafoelenco"/>
        <w:numPr>
          <w:ilvl w:val="0"/>
          <w:numId w:val="6"/>
        </w:numPr>
        <w:ind w:left="360"/>
        <w:jc w:val="both"/>
        <w:rPr>
          <w:rFonts w:ascii="Arial" w:hAnsi="Arial" w:cs="Arial"/>
          <w:sz w:val="18"/>
          <w:szCs w:val="18"/>
        </w:rPr>
      </w:pPr>
      <w:sdt>
        <w:sdtPr>
          <w:rPr>
            <w:rFonts w:ascii="Arial" w:hAnsi="Arial" w:cs="Arial"/>
            <w:sz w:val="18"/>
            <w:szCs w:val="18"/>
          </w:rPr>
          <w:id w:val="-576971381"/>
          <w14:checkbox>
            <w14:checked w14:val="1"/>
            <w14:checkedState w14:val="2612" w14:font="MS Gothic"/>
            <w14:uncheckedState w14:val="2610" w14:font="MS Gothic"/>
          </w14:checkbox>
        </w:sdtPr>
        <w:sdtContent>
          <w:r>
            <w:rPr>
              <w:rFonts w:ascii="MS Gothic" w:eastAsia="MS Gothic" w:hAnsi="MS Gothic" w:cs="Arial" w:hint="eastAsia"/>
              <w:sz w:val="18"/>
              <w:szCs w:val="18"/>
            </w:rPr>
            <w:t>☒</w:t>
          </w:r>
        </w:sdtContent>
      </w:sdt>
      <w:r w:rsidRPr="00C16F0D">
        <w:rPr>
          <w:rFonts w:ascii="Arial" w:hAnsi="Arial" w:cs="Arial"/>
          <w:sz w:val="18"/>
          <w:szCs w:val="18"/>
        </w:rPr>
        <w:t xml:space="preserve"> </w:t>
      </w:r>
      <w:r w:rsidR="002F584C" w:rsidRPr="00C16F0D">
        <w:rPr>
          <w:rFonts w:ascii="Arial" w:hAnsi="Arial" w:cs="Arial"/>
          <w:sz w:val="18"/>
          <w:szCs w:val="18"/>
        </w:rPr>
        <w:t xml:space="preserve">di essere consapevole che, ai sensi dell’articolo 96, comma 14, del </w:t>
      </w:r>
      <w:proofErr w:type="spellStart"/>
      <w:proofErr w:type="gramStart"/>
      <w:r w:rsidR="00BF2826" w:rsidRPr="00C16F0D">
        <w:rPr>
          <w:rFonts w:ascii="Arial" w:hAnsi="Arial" w:cs="Arial"/>
          <w:sz w:val="18"/>
          <w:szCs w:val="18"/>
        </w:rPr>
        <w:t>D.Lgs</w:t>
      </w:r>
      <w:proofErr w:type="gramEnd"/>
      <w:r w:rsidR="00BF2826" w:rsidRPr="00C16F0D">
        <w:rPr>
          <w:rFonts w:ascii="Arial" w:hAnsi="Arial" w:cs="Arial"/>
          <w:sz w:val="18"/>
          <w:szCs w:val="18"/>
        </w:rPr>
        <w:t>.</w:t>
      </w:r>
      <w:proofErr w:type="spellEnd"/>
      <w:r w:rsidR="002F584C" w:rsidRPr="00C16F0D">
        <w:rPr>
          <w:rFonts w:ascii="Arial" w:hAnsi="Arial" w:cs="Arial"/>
          <w:sz w:val="18"/>
          <w:szCs w:val="18"/>
        </w:rPr>
        <w:t xml:space="preserve"> 36/2023</w:t>
      </w:r>
      <w:r w:rsidR="00FC15C7" w:rsidRPr="00C16F0D">
        <w:rPr>
          <w:rFonts w:ascii="Arial" w:hAnsi="Arial" w:cs="Arial"/>
          <w:sz w:val="18"/>
          <w:szCs w:val="18"/>
        </w:rPr>
        <w:t xml:space="preserve"> </w:t>
      </w:r>
      <w:proofErr w:type="spellStart"/>
      <w:r w:rsidR="00FC15C7" w:rsidRPr="00C16F0D">
        <w:rPr>
          <w:rFonts w:ascii="Arial" w:hAnsi="Arial" w:cs="Arial"/>
          <w:sz w:val="18"/>
          <w:szCs w:val="18"/>
        </w:rPr>
        <w:t>s.m.i.</w:t>
      </w:r>
      <w:proofErr w:type="spellEnd"/>
      <w:r w:rsidR="002F584C" w:rsidRPr="00C16F0D">
        <w:rPr>
          <w:rFonts w:ascii="Arial" w:hAnsi="Arial" w:cs="Arial"/>
          <w:sz w:val="18"/>
          <w:szCs w:val="18"/>
        </w:rPr>
        <w:t>, l’operatore ha l’obbligo di comunicare alla stazione appaltante anche la sussistenza dei fatti e dei provvedimenti che possono costituire causa di esclusione ai sensi degli articoli 94 e 95, ove non menzionati nel proprio fascicolo virtuale;</w:t>
      </w:r>
    </w:p>
    <w:p w:rsidR="002F584C" w:rsidRPr="00992B29" w:rsidRDefault="002F584C" w:rsidP="00C16F0D">
      <w:pPr>
        <w:ind w:hanging="283"/>
        <w:rPr>
          <w:rFonts w:ascii="Arial" w:hAnsi="Arial" w:cs="Arial"/>
          <w:sz w:val="18"/>
          <w:szCs w:val="18"/>
        </w:rPr>
      </w:pPr>
    </w:p>
    <w:p w:rsidR="002F584C" w:rsidRPr="00C16F0D" w:rsidRDefault="00CA7073" w:rsidP="00C16F0D">
      <w:pPr>
        <w:pStyle w:val="Paragrafoelenco"/>
        <w:numPr>
          <w:ilvl w:val="0"/>
          <w:numId w:val="6"/>
        </w:numPr>
        <w:ind w:left="360"/>
        <w:jc w:val="both"/>
        <w:rPr>
          <w:rFonts w:ascii="Arial" w:hAnsi="Arial" w:cs="Arial"/>
          <w:sz w:val="18"/>
          <w:szCs w:val="18"/>
        </w:rPr>
      </w:pPr>
      <w:sdt>
        <w:sdtPr>
          <w:rPr>
            <w:rFonts w:ascii="Arial" w:hAnsi="Arial" w:cs="Arial"/>
            <w:sz w:val="18"/>
            <w:szCs w:val="18"/>
          </w:rPr>
          <w:id w:val="-1578355701"/>
          <w14:checkbox>
            <w14:checked w14:val="1"/>
            <w14:checkedState w14:val="2612" w14:font="MS Gothic"/>
            <w14:uncheckedState w14:val="2610" w14:font="MS Gothic"/>
          </w14:checkbox>
        </w:sdtPr>
        <w:sdtContent>
          <w:r>
            <w:rPr>
              <w:rFonts w:ascii="MS Gothic" w:eastAsia="MS Gothic" w:hAnsi="MS Gothic" w:cs="Arial" w:hint="eastAsia"/>
              <w:sz w:val="18"/>
              <w:szCs w:val="18"/>
            </w:rPr>
            <w:t>☒</w:t>
          </w:r>
        </w:sdtContent>
      </w:sdt>
      <w:r w:rsidRPr="00C16F0D">
        <w:rPr>
          <w:rFonts w:ascii="Arial" w:hAnsi="Arial" w:cs="Arial"/>
          <w:sz w:val="18"/>
          <w:szCs w:val="18"/>
        </w:rPr>
        <w:t xml:space="preserve"> </w:t>
      </w:r>
      <w:r w:rsidR="002F584C" w:rsidRPr="00C16F0D">
        <w:rPr>
          <w:rFonts w:ascii="Arial" w:hAnsi="Arial" w:cs="Arial"/>
          <w:sz w:val="18"/>
          <w:szCs w:val="18"/>
        </w:rPr>
        <w:t>di impegnarsi a comunicare tempestivamente ogni variazione dei dati fondamentali che riguardano la ditta e cioè ragione sociale, indirizzo della sede, eventuale cessazione di attività</w:t>
      </w:r>
      <w:r w:rsidR="00BF2826" w:rsidRPr="00C16F0D">
        <w:rPr>
          <w:rFonts w:ascii="Arial" w:hAnsi="Arial" w:cs="Arial"/>
          <w:sz w:val="18"/>
          <w:szCs w:val="18"/>
        </w:rPr>
        <w:t>,</w:t>
      </w:r>
      <w:r w:rsidR="002F584C" w:rsidRPr="00C16F0D">
        <w:rPr>
          <w:rFonts w:ascii="Arial" w:hAnsi="Arial" w:cs="Arial"/>
          <w:sz w:val="18"/>
          <w:szCs w:val="18"/>
        </w:rPr>
        <w:t xml:space="preserve"> ecc.;</w:t>
      </w:r>
    </w:p>
    <w:p w:rsidR="002F584C" w:rsidRPr="00992B29" w:rsidRDefault="002F584C" w:rsidP="00C16F0D">
      <w:pPr>
        <w:ind w:hanging="283"/>
        <w:rPr>
          <w:rFonts w:ascii="Arial" w:hAnsi="Arial" w:cs="Arial"/>
          <w:sz w:val="18"/>
          <w:szCs w:val="18"/>
        </w:rPr>
      </w:pPr>
    </w:p>
    <w:p w:rsidR="002F584C" w:rsidRPr="00C16F0D" w:rsidRDefault="00CA7073" w:rsidP="00C16F0D">
      <w:pPr>
        <w:pStyle w:val="Paragrafoelenco"/>
        <w:numPr>
          <w:ilvl w:val="0"/>
          <w:numId w:val="6"/>
        </w:numPr>
        <w:ind w:left="360"/>
        <w:jc w:val="both"/>
        <w:rPr>
          <w:rFonts w:ascii="Arial" w:hAnsi="Arial" w:cs="Arial"/>
          <w:sz w:val="18"/>
          <w:szCs w:val="18"/>
        </w:rPr>
      </w:pPr>
      <w:sdt>
        <w:sdtPr>
          <w:rPr>
            <w:rFonts w:ascii="Arial" w:hAnsi="Arial" w:cs="Arial"/>
            <w:sz w:val="18"/>
            <w:szCs w:val="18"/>
          </w:rPr>
          <w:id w:val="-482081773"/>
          <w14:checkbox>
            <w14:checked w14:val="1"/>
            <w14:checkedState w14:val="2612" w14:font="MS Gothic"/>
            <w14:uncheckedState w14:val="2610" w14:font="MS Gothic"/>
          </w14:checkbox>
        </w:sdtPr>
        <w:sdtContent>
          <w:r>
            <w:rPr>
              <w:rFonts w:ascii="MS Gothic" w:eastAsia="MS Gothic" w:hAnsi="MS Gothic" w:cs="Arial" w:hint="eastAsia"/>
              <w:sz w:val="18"/>
              <w:szCs w:val="18"/>
            </w:rPr>
            <w:t>☒</w:t>
          </w:r>
        </w:sdtContent>
      </w:sdt>
      <w:r w:rsidRPr="00C16F0D">
        <w:rPr>
          <w:rFonts w:ascii="Arial" w:hAnsi="Arial" w:cs="Arial"/>
          <w:sz w:val="18"/>
          <w:szCs w:val="18"/>
        </w:rPr>
        <w:t xml:space="preserve"> </w:t>
      </w:r>
      <w:r w:rsidR="002F584C" w:rsidRPr="00C16F0D">
        <w:rPr>
          <w:rFonts w:ascii="Arial" w:hAnsi="Arial" w:cs="Arial"/>
          <w:sz w:val="18"/>
          <w:szCs w:val="18"/>
        </w:rPr>
        <w:t xml:space="preserve">di impegnarsi ad eseguire le prestazioni in parola secondo le modalità ed i tempi stabiliti dalla stazione appaltante; </w:t>
      </w:r>
    </w:p>
    <w:p w:rsidR="002F584C" w:rsidRPr="00C16F0D" w:rsidRDefault="00CA7073" w:rsidP="00C16F0D">
      <w:pPr>
        <w:pStyle w:val="Paragrafoelenco"/>
        <w:numPr>
          <w:ilvl w:val="0"/>
          <w:numId w:val="6"/>
        </w:numPr>
        <w:ind w:left="360"/>
        <w:jc w:val="both"/>
        <w:rPr>
          <w:rFonts w:ascii="Arial" w:hAnsi="Arial" w:cs="Arial"/>
          <w:sz w:val="18"/>
          <w:szCs w:val="18"/>
        </w:rPr>
      </w:pPr>
      <w:sdt>
        <w:sdtPr>
          <w:rPr>
            <w:rFonts w:ascii="Arial" w:hAnsi="Arial" w:cs="Arial"/>
            <w:sz w:val="18"/>
            <w:szCs w:val="18"/>
          </w:rPr>
          <w:id w:val="-1860192024"/>
          <w14:checkbox>
            <w14:checked w14:val="1"/>
            <w14:checkedState w14:val="2612" w14:font="MS Gothic"/>
            <w14:uncheckedState w14:val="2610" w14:font="MS Gothic"/>
          </w14:checkbox>
        </w:sdtPr>
        <w:sdtContent>
          <w:r>
            <w:rPr>
              <w:rFonts w:ascii="MS Gothic" w:eastAsia="MS Gothic" w:hAnsi="MS Gothic" w:cs="Arial" w:hint="eastAsia"/>
              <w:sz w:val="18"/>
              <w:szCs w:val="18"/>
            </w:rPr>
            <w:t>☒</w:t>
          </w:r>
        </w:sdtContent>
      </w:sdt>
      <w:r w:rsidRPr="00C16F0D">
        <w:rPr>
          <w:rFonts w:ascii="Arial" w:hAnsi="Arial" w:cs="Arial"/>
          <w:sz w:val="18"/>
          <w:szCs w:val="18"/>
        </w:rPr>
        <w:t xml:space="preserve"> </w:t>
      </w:r>
      <w:r w:rsidR="002F584C" w:rsidRPr="00C16F0D">
        <w:rPr>
          <w:rFonts w:ascii="Arial" w:hAnsi="Arial" w:cs="Arial"/>
          <w:sz w:val="18"/>
          <w:szCs w:val="18"/>
        </w:rPr>
        <w:t>che l’operatore economico ha piena conoscenza di tutte le circostanze generali e particolari che possono influire sulla determinazione dell’offerta e sull'espletamento del servizio/della fornitura oggetto dell’affidamento;</w:t>
      </w:r>
    </w:p>
    <w:p w:rsidR="002F584C" w:rsidRPr="00992B29" w:rsidRDefault="002F584C" w:rsidP="00C16F0D">
      <w:pPr>
        <w:ind w:left="-360"/>
        <w:jc w:val="both"/>
        <w:rPr>
          <w:rFonts w:ascii="Arial" w:hAnsi="Arial" w:cs="Arial"/>
          <w:sz w:val="18"/>
          <w:szCs w:val="18"/>
        </w:rPr>
      </w:pPr>
    </w:p>
    <w:p w:rsidR="002F584C" w:rsidRPr="00C16F0D" w:rsidRDefault="00CA7073" w:rsidP="00C16F0D">
      <w:pPr>
        <w:pStyle w:val="Paragrafoelenco"/>
        <w:numPr>
          <w:ilvl w:val="0"/>
          <w:numId w:val="6"/>
        </w:numPr>
        <w:ind w:left="360"/>
        <w:jc w:val="both"/>
        <w:rPr>
          <w:rFonts w:ascii="Arial" w:hAnsi="Arial" w:cs="Arial"/>
          <w:sz w:val="18"/>
          <w:szCs w:val="18"/>
        </w:rPr>
      </w:pPr>
      <w:sdt>
        <w:sdtPr>
          <w:rPr>
            <w:rFonts w:ascii="Arial" w:hAnsi="Arial" w:cs="Arial"/>
            <w:sz w:val="18"/>
            <w:szCs w:val="18"/>
          </w:rPr>
          <w:id w:val="67854953"/>
          <w14:checkbox>
            <w14:checked w14:val="1"/>
            <w14:checkedState w14:val="2612" w14:font="MS Gothic"/>
            <w14:uncheckedState w14:val="2610" w14:font="MS Gothic"/>
          </w14:checkbox>
        </w:sdtPr>
        <w:sdtContent>
          <w:r>
            <w:rPr>
              <w:rFonts w:ascii="MS Gothic" w:eastAsia="MS Gothic" w:hAnsi="MS Gothic" w:cs="Arial" w:hint="eastAsia"/>
              <w:sz w:val="18"/>
              <w:szCs w:val="18"/>
            </w:rPr>
            <w:t>☒</w:t>
          </w:r>
        </w:sdtContent>
      </w:sdt>
      <w:r w:rsidRPr="00C16F0D">
        <w:rPr>
          <w:rFonts w:ascii="Arial" w:hAnsi="Arial" w:cs="Arial"/>
          <w:sz w:val="18"/>
          <w:szCs w:val="18"/>
        </w:rPr>
        <w:t xml:space="preserve"> </w:t>
      </w:r>
      <w:r w:rsidR="00513202" w:rsidRPr="00C16F0D">
        <w:rPr>
          <w:rFonts w:ascii="Arial" w:hAnsi="Arial" w:cs="Arial"/>
          <w:sz w:val="18"/>
          <w:szCs w:val="18"/>
        </w:rPr>
        <w:t xml:space="preserve">che, nel caso di aggiudicazione, la Ditta accetterà incondizionatamente il “Codice di comportamento del personale della Regione Autonoma della Sardegna, degli Enti, delle Agenzie e delle Società partecipate” consultabile al </w:t>
      </w:r>
      <w:r w:rsidR="005B310E" w:rsidRPr="00C16F0D">
        <w:rPr>
          <w:rFonts w:ascii="Arial" w:hAnsi="Arial" w:cs="Arial"/>
          <w:sz w:val="18"/>
          <w:szCs w:val="18"/>
        </w:rPr>
        <w:t xml:space="preserve">link </w:t>
      </w:r>
      <w:hyperlink r:id="rId9" w:history="1">
        <w:r w:rsidR="005B310E" w:rsidRPr="00C16F0D">
          <w:rPr>
            <w:rStyle w:val="Collegamentoipertestuale"/>
            <w:rFonts w:ascii="Arial" w:hAnsi="Arial" w:cs="Arial"/>
            <w:sz w:val="18"/>
            <w:szCs w:val="18"/>
          </w:rPr>
          <w:t>codice di comportamento</w:t>
        </w:r>
      </w:hyperlink>
      <w:r w:rsidR="005B310E" w:rsidRPr="00C16F0D">
        <w:rPr>
          <w:rFonts w:ascii="Arial" w:hAnsi="Arial" w:cs="Arial"/>
          <w:sz w:val="18"/>
          <w:szCs w:val="18"/>
        </w:rPr>
        <w:t xml:space="preserve">  e si impegna</w:t>
      </w:r>
      <w:r w:rsidR="00513202" w:rsidRPr="00C16F0D">
        <w:rPr>
          <w:rFonts w:ascii="Arial" w:hAnsi="Arial" w:cs="Arial"/>
          <w:sz w:val="18"/>
          <w:szCs w:val="18"/>
        </w:rPr>
        <w:t xml:space="preserve"> ad osservare e a far osservare ai propri dipendenti e collaboratori il suddetto codice, pena la risoluzione del contratto o la sua decadenza</w:t>
      </w:r>
      <w:r w:rsidR="002F584C" w:rsidRPr="00C16F0D">
        <w:rPr>
          <w:rFonts w:ascii="Arial" w:hAnsi="Arial" w:cs="Arial"/>
          <w:sz w:val="18"/>
          <w:szCs w:val="18"/>
        </w:rPr>
        <w:t>;</w:t>
      </w:r>
    </w:p>
    <w:p w:rsidR="002F584C" w:rsidRPr="00992B29" w:rsidRDefault="002F584C" w:rsidP="00C16F0D">
      <w:pPr>
        <w:ind w:left="-360"/>
        <w:jc w:val="both"/>
        <w:rPr>
          <w:rFonts w:ascii="Arial" w:hAnsi="Arial" w:cs="Arial"/>
          <w:sz w:val="18"/>
          <w:szCs w:val="18"/>
        </w:rPr>
      </w:pPr>
    </w:p>
    <w:p w:rsidR="002F584C" w:rsidRPr="00C16F0D" w:rsidRDefault="00CA7073" w:rsidP="00C16F0D">
      <w:pPr>
        <w:pStyle w:val="Paragrafoelenco"/>
        <w:numPr>
          <w:ilvl w:val="0"/>
          <w:numId w:val="6"/>
        </w:numPr>
        <w:ind w:left="360"/>
        <w:jc w:val="both"/>
        <w:rPr>
          <w:rFonts w:ascii="Arial" w:hAnsi="Arial" w:cs="Arial"/>
          <w:sz w:val="18"/>
          <w:szCs w:val="18"/>
        </w:rPr>
      </w:pPr>
      <w:sdt>
        <w:sdtPr>
          <w:rPr>
            <w:rFonts w:ascii="Arial" w:hAnsi="Arial" w:cs="Arial"/>
            <w:sz w:val="18"/>
            <w:szCs w:val="18"/>
          </w:rPr>
          <w:id w:val="-1573039666"/>
          <w14:checkbox>
            <w14:checked w14:val="1"/>
            <w14:checkedState w14:val="2612" w14:font="MS Gothic"/>
            <w14:uncheckedState w14:val="2610" w14:font="MS Gothic"/>
          </w14:checkbox>
        </w:sdtPr>
        <w:sdtContent>
          <w:r>
            <w:rPr>
              <w:rFonts w:ascii="MS Gothic" w:eastAsia="MS Gothic" w:hAnsi="MS Gothic" w:cs="Arial" w:hint="eastAsia"/>
              <w:sz w:val="18"/>
              <w:szCs w:val="18"/>
            </w:rPr>
            <w:t>☒</w:t>
          </w:r>
        </w:sdtContent>
      </w:sdt>
      <w:r w:rsidRPr="00C16F0D">
        <w:rPr>
          <w:rFonts w:ascii="Arial" w:hAnsi="Arial" w:cs="Arial"/>
          <w:sz w:val="18"/>
          <w:szCs w:val="18"/>
        </w:rPr>
        <w:t xml:space="preserve"> </w:t>
      </w:r>
      <w:r w:rsidR="002F584C" w:rsidRPr="00C16F0D">
        <w:rPr>
          <w:rFonts w:ascii="Arial" w:hAnsi="Arial" w:cs="Arial"/>
          <w:sz w:val="18"/>
          <w:szCs w:val="18"/>
        </w:rPr>
        <w:t>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p>
    <w:p w:rsidR="002F584C" w:rsidRPr="00992B29" w:rsidRDefault="002F584C" w:rsidP="00C16F0D">
      <w:pPr>
        <w:ind w:left="-360"/>
        <w:jc w:val="both"/>
        <w:rPr>
          <w:rFonts w:ascii="Arial" w:hAnsi="Arial" w:cs="Arial"/>
          <w:sz w:val="18"/>
          <w:szCs w:val="18"/>
        </w:rPr>
      </w:pPr>
    </w:p>
    <w:p w:rsidR="002F584C" w:rsidRPr="00C16F0D" w:rsidRDefault="00CA7073" w:rsidP="00C16F0D">
      <w:pPr>
        <w:pStyle w:val="Paragrafoelenco"/>
        <w:numPr>
          <w:ilvl w:val="0"/>
          <w:numId w:val="6"/>
        </w:numPr>
        <w:ind w:left="360"/>
        <w:jc w:val="both"/>
        <w:rPr>
          <w:rFonts w:ascii="Arial" w:hAnsi="Arial" w:cs="Arial"/>
          <w:sz w:val="18"/>
          <w:szCs w:val="18"/>
        </w:rPr>
      </w:pPr>
      <w:sdt>
        <w:sdtPr>
          <w:rPr>
            <w:rFonts w:ascii="Arial" w:hAnsi="Arial" w:cs="Arial"/>
            <w:sz w:val="18"/>
            <w:szCs w:val="18"/>
          </w:rPr>
          <w:id w:val="-1489082165"/>
          <w14:checkbox>
            <w14:checked w14:val="1"/>
            <w14:checkedState w14:val="2612" w14:font="MS Gothic"/>
            <w14:uncheckedState w14:val="2610" w14:font="MS Gothic"/>
          </w14:checkbox>
        </w:sdtPr>
        <w:sdtContent>
          <w:r>
            <w:rPr>
              <w:rFonts w:ascii="MS Gothic" w:eastAsia="MS Gothic" w:hAnsi="MS Gothic" w:cs="Arial" w:hint="eastAsia"/>
              <w:sz w:val="18"/>
              <w:szCs w:val="18"/>
            </w:rPr>
            <w:t>☒</w:t>
          </w:r>
        </w:sdtContent>
      </w:sdt>
      <w:r w:rsidRPr="00C16F0D">
        <w:rPr>
          <w:rFonts w:ascii="Arial" w:hAnsi="Arial" w:cs="Arial"/>
          <w:sz w:val="18"/>
          <w:szCs w:val="18"/>
        </w:rPr>
        <w:t xml:space="preserve"> </w:t>
      </w:r>
      <w:r w:rsidR="002F584C" w:rsidRPr="00C16F0D">
        <w:rPr>
          <w:rFonts w:ascii="Arial" w:hAnsi="Arial" w:cs="Arial"/>
          <w:sz w:val="18"/>
          <w:szCs w:val="18"/>
        </w:rPr>
        <w:t>di impegnarsi a garantire al personale impiegato il contratto collettivo nazionale e territoriale in vigore per il settore e per la zona nella quale si eseguono le prestazioni, stipulato dalle associazioni dei datori e dei prestatori di lavoro comparativamente più rappresentative sul piano nazionale e quello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rsidR="002F584C" w:rsidRPr="00992B29" w:rsidRDefault="002F584C" w:rsidP="00C16F0D">
      <w:pPr>
        <w:ind w:left="-360"/>
        <w:jc w:val="both"/>
        <w:rPr>
          <w:rFonts w:ascii="Arial" w:hAnsi="Arial" w:cs="Arial"/>
          <w:sz w:val="18"/>
          <w:szCs w:val="18"/>
        </w:rPr>
      </w:pPr>
    </w:p>
    <w:p w:rsidR="002F584C" w:rsidRPr="00C16F0D" w:rsidRDefault="00CA7073" w:rsidP="00C16F0D">
      <w:pPr>
        <w:pStyle w:val="Paragrafoelenco"/>
        <w:numPr>
          <w:ilvl w:val="0"/>
          <w:numId w:val="6"/>
        </w:numPr>
        <w:ind w:left="360"/>
        <w:jc w:val="both"/>
        <w:rPr>
          <w:rFonts w:ascii="Arial" w:hAnsi="Arial" w:cs="Arial"/>
          <w:sz w:val="18"/>
          <w:szCs w:val="18"/>
        </w:rPr>
      </w:pPr>
      <w:sdt>
        <w:sdtPr>
          <w:rPr>
            <w:rFonts w:ascii="Arial" w:hAnsi="Arial" w:cs="Arial"/>
            <w:sz w:val="18"/>
            <w:szCs w:val="18"/>
          </w:rPr>
          <w:id w:val="-1735005936"/>
          <w14:checkbox>
            <w14:checked w14:val="1"/>
            <w14:checkedState w14:val="2612" w14:font="MS Gothic"/>
            <w14:uncheckedState w14:val="2610" w14:font="MS Gothic"/>
          </w14:checkbox>
        </w:sdtPr>
        <w:sdtContent>
          <w:r>
            <w:rPr>
              <w:rFonts w:ascii="MS Gothic" w:eastAsia="MS Gothic" w:hAnsi="MS Gothic" w:cs="Arial" w:hint="eastAsia"/>
              <w:sz w:val="18"/>
              <w:szCs w:val="18"/>
            </w:rPr>
            <w:t>☒</w:t>
          </w:r>
        </w:sdtContent>
      </w:sdt>
      <w:r w:rsidRPr="00C16F0D">
        <w:rPr>
          <w:rFonts w:ascii="Arial" w:hAnsi="Arial" w:cs="Arial"/>
          <w:sz w:val="18"/>
          <w:szCs w:val="18"/>
        </w:rPr>
        <w:t xml:space="preserve"> </w:t>
      </w:r>
      <w:r w:rsidR="002F584C" w:rsidRPr="00C16F0D">
        <w:rPr>
          <w:rFonts w:ascii="Arial" w:hAnsi="Arial" w:cs="Arial"/>
          <w:sz w:val="18"/>
          <w:szCs w:val="18"/>
        </w:rPr>
        <w:t xml:space="preserve">di essere informato, ai sensi e per gli effetti di cui </w:t>
      </w:r>
      <w:r w:rsidR="00BF2826" w:rsidRPr="00C16F0D">
        <w:rPr>
          <w:rFonts w:ascii="Arial" w:hAnsi="Arial" w:cs="Arial"/>
          <w:sz w:val="18"/>
          <w:szCs w:val="18"/>
        </w:rPr>
        <w:t>al Reg UE 2016/679</w:t>
      </w:r>
      <w:r w:rsidR="002F584C" w:rsidRPr="00C16F0D">
        <w:rPr>
          <w:rFonts w:ascii="Arial" w:hAnsi="Arial" w:cs="Arial"/>
          <w:sz w:val="18"/>
          <w:szCs w:val="18"/>
        </w:rPr>
        <w:t>, che i dati personali r</w:t>
      </w:r>
      <w:r w:rsidR="00585005" w:rsidRPr="00C16F0D">
        <w:rPr>
          <w:rFonts w:ascii="Arial" w:hAnsi="Arial" w:cs="Arial"/>
          <w:sz w:val="18"/>
          <w:szCs w:val="18"/>
        </w:rPr>
        <w:t xml:space="preserve">accolti saranno trattati, anche </w:t>
      </w:r>
      <w:r w:rsidR="002F584C" w:rsidRPr="00C16F0D">
        <w:rPr>
          <w:rFonts w:ascii="Arial" w:hAnsi="Arial" w:cs="Arial"/>
          <w:sz w:val="18"/>
          <w:szCs w:val="18"/>
        </w:rPr>
        <w:t>con strumenti informatici, esclusivamente nell’ambito del procedimento per il quale la presente dichiarazione viene resa;</w:t>
      </w:r>
    </w:p>
    <w:p w:rsidR="002F584C" w:rsidRPr="00992B29" w:rsidRDefault="002F584C" w:rsidP="00C16F0D">
      <w:pPr>
        <w:ind w:left="-360"/>
        <w:jc w:val="both"/>
        <w:rPr>
          <w:rFonts w:ascii="Arial" w:hAnsi="Arial" w:cs="Arial"/>
          <w:sz w:val="18"/>
          <w:szCs w:val="18"/>
        </w:rPr>
      </w:pPr>
    </w:p>
    <w:p w:rsidR="002F584C" w:rsidRDefault="00CA7073" w:rsidP="00C16F0D">
      <w:pPr>
        <w:pStyle w:val="Paragrafoelenco"/>
        <w:numPr>
          <w:ilvl w:val="0"/>
          <w:numId w:val="6"/>
        </w:numPr>
        <w:ind w:left="360"/>
        <w:jc w:val="both"/>
        <w:rPr>
          <w:rFonts w:ascii="Arial" w:hAnsi="Arial" w:cs="Arial"/>
          <w:sz w:val="18"/>
          <w:szCs w:val="18"/>
        </w:rPr>
      </w:pPr>
      <w:sdt>
        <w:sdtPr>
          <w:rPr>
            <w:rFonts w:ascii="Arial" w:hAnsi="Arial" w:cs="Arial"/>
            <w:sz w:val="18"/>
            <w:szCs w:val="18"/>
          </w:rPr>
          <w:id w:val="184243023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sidRPr="00C16F0D">
        <w:rPr>
          <w:rFonts w:ascii="Arial" w:hAnsi="Arial" w:cs="Arial"/>
          <w:sz w:val="18"/>
          <w:szCs w:val="18"/>
        </w:rPr>
        <w:t xml:space="preserve"> </w:t>
      </w:r>
      <w:r w:rsidR="002F584C" w:rsidRPr="00C16F0D">
        <w:rPr>
          <w:rFonts w:ascii="Arial" w:hAnsi="Arial" w:cs="Arial"/>
          <w:sz w:val="18"/>
          <w:szCs w:val="18"/>
        </w:rPr>
        <w:t>che intende subappaltare le seguenti parti della prestazione: .........................................;</w:t>
      </w:r>
    </w:p>
    <w:p w:rsidR="00C16F0D" w:rsidRPr="00C16F0D" w:rsidRDefault="00C16F0D" w:rsidP="00C16F0D">
      <w:pPr>
        <w:pStyle w:val="Paragrafoelenco"/>
        <w:rPr>
          <w:rFonts w:ascii="Arial" w:hAnsi="Arial" w:cs="Arial"/>
          <w:sz w:val="18"/>
          <w:szCs w:val="18"/>
        </w:rPr>
      </w:pPr>
    </w:p>
    <w:p w:rsidR="002F584C" w:rsidRPr="00C16F0D" w:rsidRDefault="00CA7073" w:rsidP="00C16F0D">
      <w:pPr>
        <w:pStyle w:val="Paragrafoelenco"/>
        <w:numPr>
          <w:ilvl w:val="0"/>
          <w:numId w:val="6"/>
        </w:numPr>
        <w:ind w:left="360"/>
        <w:jc w:val="both"/>
        <w:rPr>
          <w:rFonts w:ascii="Arial" w:hAnsi="Arial" w:cs="Arial"/>
          <w:bCs/>
          <w:sz w:val="18"/>
          <w:szCs w:val="18"/>
        </w:rPr>
      </w:pPr>
      <w:sdt>
        <w:sdtPr>
          <w:rPr>
            <w:rFonts w:ascii="Arial" w:hAnsi="Arial" w:cs="Arial"/>
            <w:sz w:val="18"/>
            <w:szCs w:val="18"/>
          </w:rPr>
          <w:id w:val="-1541669842"/>
          <w14:checkbox>
            <w14:checked w14:val="1"/>
            <w14:checkedState w14:val="2612" w14:font="MS Gothic"/>
            <w14:uncheckedState w14:val="2610" w14:font="MS Gothic"/>
          </w14:checkbox>
        </w:sdtPr>
        <w:sdtContent>
          <w:r>
            <w:rPr>
              <w:rFonts w:ascii="MS Gothic" w:eastAsia="MS Gothic" w:hAnsi="MS Gothic" w:cs="Arial" w:hint="eastAsia"/>
              <w:sz w:val="18"/>
              <w:szCs w:val="18"/>
            </w:rPr>
            <w:t>☒</w:t>
          </w:r>
        </w:sdtContent>
      </w:sdt>
      <w:r w:rsidRPr="00C16F0D">
        <w:rPr>
          <w:rFonts w:ascii="Arial" w:hAnsi="Arial" w:cs="Arial"/>
          <w:sz w:val="18"/>
          <w:szCs w:val="18"/>
        </w:rPr>
        <w:t xml:space="preserve"> </w:t>
      </w:r>
      <w:r w:rsidR="002F584C" w:rsidRPr="00C16F0D">
        <w:rPr>
          <w:rFonts w:ascii="Arial" w:hAnsi="Arial" w:cs="Arial"/>
          <w:sz w:val="18"/>
          <w:szCs w:val="18"/>
        </w:rPr>
        <w:t xml:space="preserve">che l'impresa ha tenuto conto, in sede di preparazione dell'offerta, degli obblighi in materia di sicurezza, di condizioni di lavoro, di previdenza e di assistenza a favore dei lavoratori dipendenti </w:t>
      </w:r>
      <w:r w:rsidR="002F584C" w:rsidRPr="00C16F0D">
        <w:rPr>
          <w:rFonts w:ascii="Arial" w:hAnsi="Arial" w:cs="Arial"/>
          <w:bCs/>
          <w:sz w:val="18"/>
          <w:szCs w:val="18"/>
        </w:rPr>
        <w:t>in vigore nel luogo dove deve essere eseguito il servizio;</w:t>
      </w:r>
    </w:p>
    <w:p w:rsidR="00585005" w:rsidRPr="00992B29" w:rsidRDefault="00585005" w:rsidP="00C16F0D">
      <w:pPr>
        <w:jc w:val="both"/>
        <w:rPr>
          <w:rFonts w:ascii="Arial" w:hAnsi="Arial" w:cs="Arial"/>
          <w:sz w:val="18"/>
          <w:szCs w:val="18"/>
        </w:rPr>
      </w:pPr>
    </w:p>
    <w:p w:rsidR="008D5380" w:rsidRPr="00C16F0D" w:rsidRDefault="00CA7073" w:rsidP="00C16F0D">
      <w:pPr>
        <w:pStyle w:val="Paragrafoelenco"/>
        <w:numPr>
          <w:ilvl w:val="0"/>
          <w:numId w:val="6"/>
        </w:numPr>
        <w:ind w:left="360"/>
        <w:jc w:val="both"/>
        <w:rPr>
          <w:rFonts w:ascii="Arial" w:hAnsi="Arial" w:cs="Arial"/>
          <w:sz w:val="18"/>
          <w:szCs w:val="18"/>
        </w:rPr>
      </w:pPr>
      <w:sdt>
        <w:sdtPr>
          <w:rPr>
            <w:rFonts w:ascii="Arial" w:hAnsi="Arial" w:cs="Arial"/>
            <w:sz w:val="18"/>
            <w:szCs w:val="18"/>
          </w:rPr>
          <w:id w:val="-281797481"/>
          <w14:checkbox>
            <w14:checked w14:val="1"/>
            <w14:checkedState w14:val="2612" w14:font="MS Gothic"/>
            <w14:uncheckedState w14:val="2610" w14:font="MS Gothic"/>
          </w14:checkbox>
        </w:sdtPr>
        <w:sdtContent>
          <w:r>
            <w:rPr>
              <w:rFonts w:ascii="MS Gothic" w:eastAsia="MS Gothic" w:hAnsi="MS Gothic" w:cs="Arial" w:hint="eastAsia"/>
              <w:sz w:val="18"/>
              <w:szCs w:val="18"/>
            </w:rPr>
            <w:t>☒</w:t>
          </w:r>
        </w:sdtContent>
      </w:sdt>
      <w:r w:rsidRPr="00C16F0D">
        <w:rPr>
          <w:rFonts w:ascii="Arial" w:hAnsi="Arial" w:cs="Arial"/>
          <w:sz w:val="18"/>
          <w:szCs w:val="18"/>
        </w:rPr>
        <w:t xml:space="preserve"> </w:t>
      </w:r>
      <w:r w:rsidR="002F584C" w:rsidRPr="00C16F0D">
        <w:rPr>
          <w:rFonts w:ascii="Arial" w:hAnsi="Arial" w:cs="Arial"/>
          <w:sz w:val="18"/>
          <w:szCs w:val="18"/>
        </w:rPr>
        <w:t xml:space="preserve">di </w:t>
      </w:r>
      <w:r w:rsidR="005B310E" w:rsidRPr="00C16F0D">
        <w:rPr>
          <w:rFonts w:ascii="Arial" w:hAnsi="Arial" w:cs="Arial"/>
          <w:sz w:val="18"/>
          <w:szCs w:val="18"/>
        </w:rPr>
        <w:t xml:space="preserve">conoscere e accettare le condizioni contenute nel patto di integrità consultabile al link </w:t>
      </w:r>
      <w:hyperlink r:id="rId10" w:history="1">
        <w:r w:rsidR="005B310E" w:rsidRPr="00C16F0D">
          <w:rPr>
            <w:rStyle w:val="Collegamentoipertestuale"/>
            <w:rFonts w:ascii="Arial" w:hAnsi="Arial" w:cs="Arial"/>
            <w:sz w:val="18"/>
            <w:szCs w:val="18"/>
          </w:rPr>
          <w:t>patto</w:t>
        </w:r>
        <w:r w:rsidR="009D6C12" w:rsidRPr="00C16F0D">
          <w:rPr>
            <w:rStyle w:val="Collegamentoipertestuale"/>
            <w:rFonts w:ascii="Arial" w:hAnsi="Arial" w:cs="Arial"/>
            <w:sz w:val="18"/>
            <w:szCs w:val="18"/>
          </w:rPr>
          <w:t xml:space="preserve"> </w:t>
        </w:r>
        <w:r w:rsidR="005B310E" w:rsidRPr="00C16F0D">
          <w:rPr>
            <w:rStyle w:val="Collegamentoipertestuale"/>
            <w:rFonts w:ascii="Arial" w:hAnsi="Arial" w:cs="Arial"/>
            <w:sz w:val="18"/>
            <w:szCs w:val="18"/>
          </w:rPr>
          <w:t>integrità</w:t>
        </w:r>
      </w:hyperlink>
      <w:r w:rsidR="005B310E" w:rsidRPr="00C16F0D">
        <w:rPr>
          <w:rFonts w:ascii="Arial" w:hAnsi="Arial" w:cs="Arial"/>
          <w:sz w:val="18"/>
          <w:szCs w:val="18"/>
        </w:rPr>
        <w:t xml:space="preserve"> e di impegnarsi alla completa applicazione e </w:t>
      </w:r>
      <w:r w:rsidR="008D5380" w:rsidRPr="00C16F0D">
        <w:rPr>
          <w:rFonts w:ascii="Arial" w:hAnsi="Arial" w:cs="Arial"/>
          <w:sz w:val="18"/>
          <w:szCs w:val="18"/>
        </w:rPr>
        <w:t>sottoscrizione in caso di affidamento.</w:t>
      </w:r>
    </w:p>
    <w:p w:rsidR="00491B2C" w:rsidRPr="00992B29" w:rsidRDefault="00491B2C" w:rsidP="00491B2C">
      <w:pPr>
        <w:pStyle w:val="Corpodeltesto"/>
        <w:widowControl w:val="0"/>
        <w:rPr>
          <w:sz w:val="18"/>
          <w:szCs w:val="18"/>
        </w:rPr>
      </w:pPr>
    </w:p>
    <w:p w:rsidR="002F584C" w:rsidRPr="00992B29" w:rsidRDefault="002F584C">
      <w:pPr>
        <w:jc w:val="both"/>
        <w:rPr>
          <w:rFonts w:ascii="Arial" w:hAnsi="Arial" w:cs="Arial"/>
          <w:iCs/>
          <w:sz w:val="18"/>
          <w:szCs w:val="18"/>
        </w:rPr>
      </w:pPr>
    </w:p>
    <w:p w:rsidR="00FA44C8" w:rsidRPr="00992B29" w:rsidRDefault="00FA44C8" w:rsidP="00FA44C8">
      <w:pPr>
        <w:spacing w:line="360" w:lineRule="auto"/>
        <w:jc w:val="both"/>
        <w:rPr>
          <w:rFonts w:ascii="Arial" w:hAnsi="Arial" w:cs="Arial"/>
          <w:sz w:val="18"/>
          <w:szCs w:val="18"/>
        </w:rPr>
      </w:pPr>
    </w:p>
    <w:p w:rsidR="00FA44C8" w:rsidRPr="00992B29" w:rsidRDefault="00FA44C8" w:rsidP="00FA44C8">
      <w:pPr>
        <w:spacing w:line="360" w:lineRule="auto"/>
        <w:jc w:val="both"/>
        <w:rPr>
          <w:rFonts w:ascii="Arial" w:hAnsi="Arial" w:cs="Arial"/>
          <w:sz w:val="18"/>
          <w:szCs w:val="18"/>
        </w:rPr>
      </w:pPr>
      <w:r w:rsidRPr="00992B29">
        <w:rPr>
          <w:rFonts w:ascii="Arial" w:hAnsi="Arial" w:cs="Arial"/>
          <w:sz w:val="18"/>
          <w:szCs w:val="18"/>
        </w:rPr>
        <w:fldChar w:fldCharType="begin">
          <w:ffData>
            <w:name w:val="Testo19"/>
            <w:enabled/>
            <w:calcOnExit w:val="0"/>
            <w:textInput>
              <w:default w:val="……………………. "/>
            </w:textInput>
          </w:ffData>
        </w:fldChar>
      </w:r>
      <w:bookmarkStart w:id="10" w:name="Testo19"/>
      <w:r w:rsidRPr="00992B29">
        <w:rPr>
          <w:rFonts w:ascii="Arial" w:hAnsi="Arial" w:cs="Arial"/>
          <w:sz w:val="18"/>
          <w:szCs w:val="18"/>
        </w:rPr>
        <w:instrText xml:space="preserve"> FORMTEXT </w:instrText>
      </w:r>
      <w:r w:rsidRPr="00992B29">
        <w:rPr>
          <w:rFonts w:ascii="Arial" w:hAnsi="Arial" w:cs="Arial"/>
          <w:sz w:val="18"/>
          <w:szCs w:val="18"/>
        </w:rPr>
      </w:r>
      <w:r w:rsidRPr="00992B29">
        <w:rPr>
          <w:rFonts w:ascii="Arial" w:hAnsi="Arial" w:cs="Arial"/>
          <w:sz w:val="18"/>
          <w:szCs w:val="18"/>
        </w:rPr>
        <w:fldChar w:fldCharType="separate"/>
      </w:r>
      <w:r w:rsidRPr="00992B29">
        <w:rPr>
          <w:rFonts w:ascii="Arial" w:hAnsi="Arial" w:cs="Arial"/>
          <w:noProof/>
          <w:sz w:val="18"/>
          <w:szCs w:val="18"/>
        </w:rPr>
        <w:t xml:space="preserve">……………………. </w:t>
      </w:r>
      <w:r w:rsidRPr="00992B29">
        <w:rPr>
          <w:rFonts w:ascii="Arial" w:hAnsi="Arial" w:cs="Arial"/>
          <w:sz w:val="18"/>
          <w:szCs w:val="18"/>
        </w:rPr>
        <w:fldChar w:fldCharType="end"/>
      </w:r>
      <w:bookmarkEnd w:id="10"/>
      <w:r w:rsidRPr="00992B29">
        <w:rPr>
          <w:rFonts w:ascii="Arial" w:hAnsi="Arial" w:cs="Arial"/>
          <w:sz w:val="18"/>
          <w:szCs w:val="18"/>
        </w:rPr>
        <w:t xml:space="preserve">lì </w:t>
      </w:r>
      <w:r w:rsidRPr="00992B29">
        <w:rPr>
          <w:rFonts w:ascii="Arial" w:hAnsi="Arial" w:cs="Arial"/>
          <w:sz w:val="18"/>
          <w:szCs w:val="18"/>
        </w:rPr>
        <w:fldChar w:fldCharType="begin">
          <w:ffData>
            <w:name w:val="Testo20"/>
            <w:enabled/>
            <w:calcOnExit w:val="0"/>
            <w:textInput>
              <w:default w:val="…………………….."/>
            </w:textInput>
          </w:ffData>
        </w:fldChar>
      </w:r>
      <w:bookmarkStart w:id="11" w:name="Testo20"/>
      <w:r w:rsidRPr="00992B29">
        <w:rPr>
          <w:rFonts w:ascii="Arial" w:hAnsi="Arial" w:cs="Arial"/>
          <w:sz w:val="18"/>
          <w:szCs w:val="18"/>
        </w:rPr>
        <w:instrText xml:space="preserve"> FORMTEXT </w:instrText>
      </w:r>
      <w:r w:rsidRPr="00992B29">
        <w:rPr>
          <w:rFonts w:ascii="Arial" w:hAnsi="Arial" w:cs="Arial"/>
          <w:sz w:val="18"/>
          <w:szCs w:val="18"/>
        </w:rPr>
      </w:r>
      <w:r w:rsidRPr="00992B29">
        <w:rPr>
          <w:rFonts w:ascii="Arial" w:hAnsi="Arial" w:cs="Arial"/>
          <w:sz w:val="18"/>
          <w:szCs w:val="18"/>
        </w:rPr>
        <w:fldChar w:fldCharType="separate"/>
      </w:r>
      <w:r w:rsidRPr="00992B29">
        <w:rPr>
          <w:rFonts w:ascii="Arial" w:hAnsi="Arial" w:cs="Arial"/>
          <w:noProof/>
          <w:sz w:val="18"/>
          <w:szCs w:val="18"/>
        </w:rPr>
        <w:t>……………………..</w:t>
      </w:r>
      <w:r w:rsidRPr="00992B29">
        <w:rPr>
          <w:rFonts w:ascii="Arial" w:hAnsi="Arial" w:cs="Arial"/>
          <w:sz w:val="18"/>
          <w:szCs w:val="18"/>
        </w:rPr>
        <w:fldChar w:fldCharType="end"/>
      </w:r>
      <w:bookmarkEnd w:id="11"/>
    </w:p>
    <w:p w:rsidR="00FA44C8" w:rsidRPr="00992B29" w:rsidRDefault="00BF2826" w:rsidP="00FA44C8">
      <w:pPr>
        <w:pStyle w:val="Titolo4"/>
        <w:ind w:left="702" w:firstLine="5670"/>
        <w:rPr>
          <w:rFonts w:ascii="Arial" w:hAnsi="Arial" w:cs="Arial"/>
          <w:b w:val="0"/>
          <w:sz w:val="18"/>
          <w:szCs w:val="18"/>
        </w:rPr>
      </w:pPr>
      <w:r w:rsidRPr="00992B29">
        <w:rPr>
          <w:rFonts w:ascii="Arial" w:hAnsi="Arial" w:cs="Arial"/>
          <w:b w:val="0"/>
          <w:sz w:val="18"/>
          <w:szCs w:val="18"/>
        </w:rPr>
        <w:t xml:space="preserve">   </w:t>
      </w:r>
      <w:r w:rsidR="00FA44C8" w:rsidRPr="00992B29">
        <w:rPr>
          <w:rFonts w:ascii="Arial" w:hAnsi="Arial" w:cs="Arial"/>
          <w:b w:val="0"/>
          <w:sz w:val="18"/>
          <w:szCs w:val="18"/>
        </w:rPr>
        <w:t>Il Legale Rappresentante</w:t>
      </w:r>
    </w:p>
    <w:p w:rsidR="00BF2826" w:rsidRPr="00992B29" w:rsidRDefault="00BF2826" w:rsidP="00BF2826">
      <w:pPr>
        <w:rPr>
          <w:rFonts w:ascii="Arial" w:hAnsi="Arial" w:cs="Arial"/>
          <w:sz w:val="18"/>
          <w:szCs w:val="18"/>
        </w:rPr>
      </w:pPr>
    </w:p>
    <w:p w:rsidR="00FA44C8" w:rsidRPr="00FA44C8" w:rsidRDefault="00FA44C8" w:rsidP="00FA44C8">
      <w:pPr>
        <w:tabs>
          <w:tab w:val="left" w:pos="6096"/>
        </w:tabs>
        <w:ind w:firstLine="5670"/>
        <w:jc w:val="center"/>
        <w:rPr>
          <w:rFonts w:ascii="Arial" w:hAnsi="Arial" w:cs="Arial"/>
          <w:color w:val="000000"/>
          <w:sz w:val="20"/>
        </w:rPr>
      </w:pPr>
      <w:r w:rsidRPr="00BF2826">
        <w:rPr>
          <w:rFonts w:ascii="Arial" w:hAnsi="Arial" w:cs="Arial"/>
          <w:color w:val="000000"/>
          <w:sz w:val="20"/>
        </w:rPr>
        <w:fldChar w:fldCharType="begin">
          <w:ffData>
            <w:name w:val=""/>
            <w:enabled/>
            <w:calcOnExit w:val="0"/>
            <w:textInput>
              <w:default w:val="............................................................"/>
            </w:textInput>
          </w:ffData>
        </w:fldChar>
      </w:r>
      <w:r w:rsidRPr="00BF2826">
        <w:rPr>
          <w:rFonts w:ascii="Arial" w:hAnsi="Arial" w:cs="Arial"/>
          <w:color w:val="000000"/>
          <w:sz w:val="20"/>
        </w:rPr>
        <w:instrText xml:space="preserve"> FORMTEXT </w:instrText>
      </w:r>
      <w:r w:rsidRPr="00BF2826">
        <w:rPr>
          <w:rFonts w:ascii="Arial" w:hAnsi="Arial" w:cs="Arial"/>
          <w:color w:val="000000"/>
          <w:sz w:val="20"/>
        </w:rPr>
      </w:r>
      <w:r w:rsidRPr="00BF2826">
        <w:rPr>
          <w:rFonts w:ascii="Arial" w:hAnsi="Arial" w:cs="Arial"/>
          <w:color w:val="000000"/>
          <w:sz w:val="20"/>
        </w:rPr>
        <w:fldChar w:fldCharType="separate"/>
      </w:r>
      <w:r w:rsidRPr="00BF2826">
        <w:rPr>
          <w:rFonts w:ascii="Arial" w:hAnsi="Arial" w:cs="Arial"/>
          <w:color w:val="000000"/>
          <w:sz w:val="20"/>
        </w:rPr>
        <w:t>............................................................</w:t>
      </w:r>
      <w:r w:rsidRPr="00BF2826">
        <w:rPr>
          <w:rFonts w:ascii="Arial" w:hAnsi="Arial" w:cs="Arial"/>
          <w:color w:val="000000"/>
          <w:sz w:val="20"/>
        </w:rPr>
        <w:fldChar w:fldCharType="end"/>
      </w:r>
    </w:p>
    <w:p w:rsidR="00FA44C8" w:rsidRPr="00FA44C8" w:rsidRDefault="00FA44C8" w:rsidP="00FA44C8">
      <w:pPr>
        <w:rPr>
          <w:rFonts w:ascii="Arial" w:hAnsi="Arial" w:cs="Arial"/>
          <w:sz w:val="20"/>
        </w:rPr>
      </w:pPr>
    </w:p>
    <w:p w:rsidR="002F584C" w:rsidRDefault="002F584C">
      <w:pPr>
        <w:jc w:val="both"/>
        <w:rPr>
          <w:rFonts w:ascii="Arial" w:hAnsi="Arial" w:cs="Arial"/>
          <w:iCs/>
          <w:sz w:val="22"/>
          <w:szCs w:val="22"/>
        </w:rPr>
      </w:pPr>
    </w:p>
    <w:sectPr w:rsidR="002F584C">
      <w:headerReference w:type="default" r:id="rId11"/>
      <w:footerReference w:type="default" r:id="rId12"/>
      <w:pgSz w:w="11906" w:h="16838"/>
      <w:pgMar w:top="1417"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0D19" w:rsidRDefault="004D0D19" w:rsidP="00F952C9">
      <w:r>
        <w:separator/>
      </w:r>
    </w:p>
  </w:endnote>
  <w:endnote w:type="continuationSeparator" w:id="0">
    <w:p w:rsidR="004D0D19" w:rsidRDefault="004D0D19" w:rsidP="00F95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0"/>
    <w:family w:val="swiss"/>
    <w:pitch w:val="variable"/>
    <w:sig w:usb0="00000000" w:usb1="F9DFFFFF" w:usb2="0000007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37A2" w:rsidRDefault="00E537A2" w:rsidP="00E537A2">
    <w:pPr>
      <w:pStyle w:val="Pidipagin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0D19" w:rsidRDefault="004D0D19" w:rsidP="00F952C9">
      <w:r>
        <w:separator/>
      </w:r>
    </w:p>
  </w:footnote>
  <w:footnote w:type="continuationSeparator" w:id="0">
    <w:p w:rsidR="004D0D19" w:rsidRDefault="004D0D19" w:rsidP="00F952C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1747" w:rsidRPr="00765BDA" w:rsidRDefault="00795FA7" w:rsidP="00321747">
    <w:pPr>
      <w:pStyle w:val="Intestazione"/>
      <w:tabs>
        <w:tab w:val="clear" w:pos="4819"/>
        <w:tab w:val="clear" w:pos="9638"/>
        <w:tab w:val="left" w:pos="7440"/>
      </w:tabs>
      <w:ind w:left="-142" w:firstLine="142"/>
      <w:rPr>
        <w:rFonts w:ascii="Verdana" w:hAnsi="Verdana" w:cs="Arial"/>
        <w:b/>
        <w:sz w:val="60"/>
        <w:szCs w:val="60"/>
      </w:rPr>
    </w:pPr>
    <w:r>
      <w:rPr>
        <w:noProof/>
        <w:lang w:eastAsia="it-IT"/>
      </w:rPr>
      <w:drawing>
        <wp:anchor distT="0" distB="0" distL="114300" distR="114300" simplePos="0" relativeHeight="251657728" behindDoc="1" locked="0" layoutInCell="1" allowOverlap="1" wp14:anchorId="1550838E" wp14:editId="4F0B3AAE">
          <wp:simplePos x="0" y="0"/>
          <wp:positionH relativeFrom="column">
            <wp:posOffset>4380865</wp:posOffset>
          </wp:positionH>
          <wp:positionV relativeFrom="paragraph">
            <wp:posOffset>-21590</wp:posOffset>
          </wp:positionV>
          <wp:extent cx="1283335" cy="538480"/>
          <wp:effectExtent l="0" t="0" r="0" b="0"/>
          <wp:wrapThrough wrapText="bothSides">
            <wp:wrapPolygon edited="0">
              <wp:start x="0" y="0"/>
              <wp:lineTo x="0" y="20632"/>
              <wp:lineTo x="21162" y="20632"/>
              <wp:lineTo x="21162" y="0"/>
              <wp:lineTo x="0" y="0"/>
            </wp:wrapPolygon>
          </wp:wrapThrough>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335" cy="53848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proofErr w:type="gramStart"/>
    <w:r w:rsidR="00321747" w:rsidRPr="005D7EA2">
      <w:rPr>
        <w:rFonts w:ascii="Verdana" w:hAnsi="Verdana" w:cs="Arial"/>
        <w:b/>
        <w:color w:val="171717"/>
        <w:sz w:val="48"/>
        <w:szCs w:val="48"/>
      </w:rPr>
      <w:t>Asvi</w:t>
    </w:r>
    <w:proofErr w:type="spellEnd"/>
    <w:r w:rsidR="00321747" w:rsidRPr="005D7EA2">
      <w:rPr>
        <w:rFonts w:ascii="Verdana" w:hAnsi="Verdana" w:cs="Arial"/>
        <w:b/>
        <w:color w:val="171717"/>
        <w:sz w:val="10"/>
        <w:szCs w:val="10"/>
      </w:rPr>
      <w:t xml:space="preserve"> </w:t>
    </w:r>
    <w:r w:rsidR="00321747">
      <w:rPr>
        <w:rFonts w:ascii="Verdana" w:hAnsi="Verdana" w:cs="Arial"/>
        <w:b/>
        <w:color w:val="171717"/>
        <w:sz w:val="10"/>
        <w:szCs w:val="10"/>
      </w:rPr>
      <w:t xml:space="preserve"> </w:t>
    </w:r>
    <w:r w:rsidR="00321747" w:rsidRPr="005D7EA2">
      <w:rPr>
        <w:rFonts w:ascii="Verdana" w:hAnsi="Verdana" w:cs="Arial"/>
        <w:b/>
        <w:color w:val="171717"/>
      </w:rPr>
      <w:t>Sardegna</w:t>
    </w:r>
    <w:proofErr w:type="gramEnd"/>
    <w:r w:rsidR="00321747" w:rsidRPr="005D7EA2">
      <w:rPr>
        <w:rFonts w:ascii="Verdana" w:hAnsi="Verdana" w:cs="Arial"/>
        <w:b/>
        <w:color w:val="171717"/>
      </w:rPr>
      <w:t xml:space="preserve">                               </w:t>
    </w:r>
  </w:p>
  <w:p w:rsidR="00321747" w:rsidRPr="00992B29" w:rsidRDefault="00321747" w:rsidP="00321747">
    <w:pPr>
      <w:rPr>
        <w:rFonts w:ascii="Arial" w:hAnsi="Arial" w:cs="Arial"/>
        <w:color w:val="171717"/>
        <w:sz w:val="10"/>
        <w:szCs w:val="10"/>
      </w:rPr>
    </w:pPr>
    <w:proofErr w:type="spellStart"/>
    <w:r w:rsidRPr="00992B29">
      <w:rPr>
        <w:rFonts w:ascii="Arial" w:hAnsi="Arial" w:cs="Arial"/>
        <w:color w:val="171717"/>
        <w:sz w:val="10"/>
        <w:szCs w:val="10"/>
      </w:rPr>
      <w:t>Agentzia</w:t>
    </w:r>
    <w:proofErr w:type="spellEnd"/>
    <w:r w:rsidRPr="00992B29">
      <w:rPr>
        <w:rFonts w:ascii="Arial" w:hAnsi="Arial" w:cs="Arial"/>
        <w:color w:val="171717"/>
        <w:sz w:val="10"/>
        <w:szCs w:val="10"/>
      </w:rPr>
      <w:t xml:space="preserve"> pro s'</w:t>
    </w:r>
    <w:proofErr w:type="spellStart"/>
    <w:r w:rsidRPr="00992B29">
      <w:rPr>
        <w:rFonts w:ascii="Arial" w:hAnsi="Arial" w:cs="Arial"/>
        <w:color w:val="171717"/>
        <w:sz w:val="10"/>
        <w:szCs w:val="10"/>
      </w:rPr>
      <w:t>isvilupu</w:t>
    </w:r>
    <w:proofErr w:type="spellEnd"/>
    <w:r w:rsidRPr="00992B29">
      <w:rPr>
        <w:rFonts w:ascii="Arial" w:hAnsi="Arial" w:cs="Arial"/>
        <w:color w:val="171717"/>
        <w:sz w:val="10"/>
        <w:szCs w:val="10"/>
      </w:rPr>
      <w:t xml:space="preserve"> e sa </w:t>
    </w:r>
    <w:proofErr w:type="spellStart"/>
    <w:r w:rsidRPr="00992B29">
      <w:rPr>
        <w:rFonts w:ascii="Arial" w:hAnsi="Arial" w:cs="Arial"/>
        <w:color w:val="171717"/>
        <w:sz w:val="10"/>
        <w:szCs w:val="10"/>
      </w:rPr>
      <w:t>valorizatzione</w:t>
    </w:r>
    <w:proofErr w:type="spellEnd"/>
    <w:r w:rsidRPr="00992B29">
      <w:rPr>
        <w:rFonts w:ascii="Arial" w:hAnsi="Arial" w:cs="Arial"/>
        <w:color w:val="171717"/>
        <w:sz w:val="10"/>
        <w:szCs w:val="10"/>
      </w:rPr>
      <w:t xml:space="preserve"> ippica</w:t>
    </w:r>
  </w:p>
  <w:p w:rsidR="00321747" w:rsidRPr="00992B29" w:rsidRDefault="00321747" w:rsidP="00321747">
    <w:pPr>
      <w:rPr>
        <w:rFonts w:ascii="Arial" w:hAnsi="Arial" w:cs="Arial"/>
        <w:color w:val="171717"/>
        <w:sz w:val="10"/>
        <w:szCs w:val="10"/>
      </w:rPr>
    </w:pPr>
    <w:r w:rsidRPr="00992B29">
      <w:rPr>
        <w:rFonts w:ascii="Arial" w:hAnsi="Arial" w:cs="Arial"/>
        <w:color w:val="171717"/>
        <w:sz w:val="10"/>
        <w:szCs w:val="10"/>
      </w:rPr>
      <w:t>Agenzia per lo sviluppo e la valorizzazione ippica</w:t>
    </w:r>
  </w:p>
  <w:p w:rsidR="00321747" w:rsidRDefault="00321747">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decimal"/>
      <w:pStyle w:val="Titolo5"/>
      <w:lvlText w:val="%5."/>
      <w:lvlJc w:val="left"/>
      <w:pPr>
        <w:tabs>
          <w:tab w:val="num" w:pos="2160"/>
        </w:tabs>
        <w:ind w:left="2160" w:hanging="36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bullet"/>
      <w:lvlText w:val=""/>
      <w:lvlJc w:val="left"/>
      <w:pPr>
        <w:tabs>
          <w:tab w:val="num" w:pos="1004"/>
        </w:tabs>
        <w:ind w:left="1004" w:hanging="360"/>
      </w:pPr>
      <w:rPr>
        <w:rFonts w:ascii="Symbol" w:hAnsi="Symbol" w:cs="OpenSymbol"/>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2" w15:restartNumberingAfterBreak="0">
    <w:nsid w:val="00000003"/>
    <w:multiLevelType w:val="multilevel"/>
    <w:tmpl w:val="00000003"/>
    <w:name w:val="WW8Num3"/>
    <w:lvl w:ilvl="0">
      <w:start w:val="1"/>
      <w:numFmt w:val="bullet"/>
      <w:lvlText w:val=""/>
      <w:lvlJc w:val="left"/>
      <w:pPr>
        <w:tabs>
          <w:tab w:val="num" w:pos="1004"/>
        </w:tabs>
        <w:ind w:left="1004" w:hanging="360"/>
      </w:pPr>
      <w:rPr>
        <w:rFonts w:ascii="Symbol" w:hAnsi="Symbol" w:cs="OpenSymbol"/>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b/>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05"/>
    <w:multiLevelType w:val="multilevel"/>
    <w:tmpl w:val="00000005"/>
    <w:name w:val="WW8Num5"/>
    <w:lvl w:ilvl="0">
      <w:start w:val="1"/>
      <w:numFmt w:val="decimal"/>
      <w:lvlText w:val="%1)"/>
      <w:lvlJc w:val="left"/>
      <w:pPr>
        <w:tabs>
          <w:tab w:val="num" w:pos="720"/>
        </w:tabs>
        <w:ind w:left="720" w:hanging="360"/>
      </w:pPr>
      <w:rPr>
        <w:rFonts w:ascii="Times New Roman" w:eastAsia="Times New Roman" w:hAnsi="Times New Roman" w:cs="Times New Roman"/>
        <w:sz w:val="24"/>
      </w:rPr>
    </w:lvl>
    <w:lvl w:ilvl="1">
      <w:start w:val="1"/>
      <w:numFmt w:val="lowerLetter"/>
      <w:lvlText w:val="%2)"/>
      <w:lvlJc w:val="left"/>
      <w:pPr>
        <w:tabs>
          <w:tab w:val="num" w:pos="1080"/>
        </w:tabs>
        <w:ind w:left="108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21C1BA9"/>
    <w:multiLevelType w:val="hybridMultilevel"/>
    <w:tmpl w:val="A72E2C2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52C9"/>
    <w:rsid w:val="00015274"/>
    <w:rsid w:val="000A053E"/>
    <w:rsid w:val="000A0FDD"/>
    <w:rsid w:val="001C56F1"/>
    <w:rsid w:val="001D068A"/>
    <w:rsid w:val="00234651"/>
    <w:rsid w:val="002F584C"/>
    <w:rsid w:val="00321747"/>
    <w:rsid w:val="00410C64"/>
    <w:rsid w:val="00412504"/>
    <w:rsid w:val="004637A2"/>
    <w:rsid w:val="00491B2C"/>
    <w:rsid w:val="004D0D19"/>
    <w:rsid w:val="004E017C"/>
    <w:rsid w:val="004F377C"/>
    <w:rsid w:val="00506DDA"/>
    <w:rsid w:val="00511A28"/>
    <w:rsid w:val="00513202"/>
    <w:rsid w:val="00561155"/>
    <w:rsid w:val="00585005"/>
    <w:rsid w:val="005B310E"/>
    <w:rsid w:val="005D4188"/>
    <w:rsid w:val="006476E3"/>
    <w:rsid w:val="00680ACD"/>
    <w:rsid w:val="00795FA7"/>
    <w:rsid w:val="007D7626"/>
    <w:rsid w:val="0086097E"/>
    <w:rsid w:val="00864325"/>
    <w:rsid w:val="008A4F43"/>
    <w:rsid w:val="008C295F"/>
    <w:rsid w:val="008D5380"/>
    <w:rsid w:val="008D5FE6"/>
    <w:rsid w:val="008E379B"/>
    <w:rsid w:val="00910FBD"/>
    <w:rsid w:val="00926500"/>
    <w:rsid w:val="00947C35"/>
    <w:rsid w:val="0095261E"/>
    <w:rsid w:val="00992B29"/>
    <w:rsid w:val="009C602A"/>
    <w:rsid w:val="009D6C12"/>
    <w:rsid w:val="00A27DF2"/>
    <w:rsid w:val="00A43F64"/>
    <w:rsid w:val="00AC3403"/>
    <w:rsid w:val="00B25C01"/>
    <w:rsid w:val="00B93C4A"/>
    <w:rsid w:val="00BB3147"/>
    <w:rsid w:val="00BF2826"/>
    <w:rsid w:val="00C16F0D"/>
    <w:rsid w:val="00CA7073"/>
    <w:rsid w:val="00D266CD"/>
    <w:rsid w:val="00D640C8"/>
    <w:rsid w:val="00D66646"/>
    <w:rsid w:val="00E537A2"/>
    <w:rsid w:val="00E9674B"/>
    <w:rsid w:val="00EF6DB4"/>
    <w:rsid w:val="00F17575"/>
    <w:rsid w:val="00F81882"/>
    <w:rsid w:val="00F952C9"/>
    <w:rsid w:val="00FA44C8"/>
    <w:rsid w:val="00FC15C7"/>
    <w:rsid w:val="00FD1EF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C61D0E9"/>
  <w15:chartTrackingRefBased/>
  <w15:docId w15:val="{A043B207-7660-4424-8B48-46E1A2D00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uppressAutoHyphens/>
    </w:pPr>
    <w:rPr>
      <w:kern w:val="2"/>
      <w:sz w:val="24"/>
      <w:lang w:eastAsia="zh-CN"/>
    </w:rPr>
  </w:style>
  <w:style w:type="paragraph" w:styleId="Titolo1">
    <w:name w:val="heading 1"/>
    <w:basedOn w:val="Normale"/>
    <w:next w:val="Normale"/>
    <w:qFormat/>
    <w:pPr>
      <w:keepNext/>
      <w:ind w:left="360" w:hanging="360"/>
      <w:jc w:val="center"/>
      <w:outlineLvl w:val="0"/>
    </w:pPr>
  </w:style>
  <w:style w:type="paragraph" w:styleId="Titolo2">
    <w:name w:val="heading 2"/>
    <w:basedOn w:val="Normale"/>
    <w:next w:val="Normale"/>
    <w:link w:val="Titolo2Carattere"/>
    <w:uiPriority w:val="9"/>
    <w:semiHidden/>
    <w:unhideWhenUsed/>
    <w:qFormat/>
    <w:rsid w:val="007D7626"/>
    <w:pPr>
      <w:keepNext/>
      <w:spacing w:before="240" w:after="60"/>
      <w:outlineLvl w:val="1"/>
    </w:pPr>
    <w:rPr>
      <w:rFonts w:ascii="Cambria" w:hAnsi="Cambria"/>
      <w:b/>
      <w:bCs/>
      <w:i/>
      <w:iCs/>
      <w:sz w:val="28"/>
      <w:szCs w:val="28"/>
    </w:rPr>
  </w:style>
  <w:style w:type="paragraph" w:styleId="Titolo4">
    <w:name w:val="heading 4"/>
    <w:basedOn w:val="Normale"/>
    <w:next w:val="Normale"/>
    <w:link w:val="Titolo4Carattere"/>
    <w:uiPriority w:val="9"/>
    <w:semiHidden/>
    <w:unhideWhenUsed/>
    <w:qFormat/>
    <w:rsid w:val="00FA44C8"/>
    <w:pPr>
      <w:keepNext/>
      <w:spacing w:before="240" w:after="60"/>
      <w:outlineLvl w:val="3"/>
    </w:pPr>
    <w:rPr>
      <w:rFonts w:ascii="Calibri" w:hAnsi="Calibri"/>
      <w:b/>
      <w:bCs/>
      <w:sz w:val="28"/>
      <w:szCs w:val="28"/>
    </w:rPr>
  </w:style>
  <w:style w:type="paragraph" w:styleId="Titolo5">
    <w:name w:val="heading 5"/>
    <w:basedOn w:val="Normale"/>
    <w:next w:val="Normale"/>
    <w:qFormat/>
    <w:pPr>
      <w:keepNext/>
      <w:numPr>
        <w:ilvl w:val="4"/>
        <w:numId w:val="1"/>
      </w:numPr>
      <w:jc w:val="center"/>
      <w:outlineLvl w:val="4"/>
    </w:pPr>
    <w:rPr>
      <w:rFonts w:ascii="Arial" w:hAnsi="Arial" w:cs="Arial"/>
      <w:b/>
      <w:sz w:val="22"/>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OpenSymbol"/>
    </w:rPr>
  </w:style>
  <w:style w:type="character" w:customStyle="1" w:styleId="WW8Num2z1">
    <w:name w:val="WW8Num2z1"/>
    <w:rPr>
      <w:rFonts w:ascii="OpenSymbol" w:hAnsi="OpenSymbol" w:cs="OpenSymbol"/>
    </w:rPr>
  </w:style>
  <w:style w:type="character" w:customStyle="1" w:styleId="WW8Num3z0">
    <w:name w:val="WW8Num3z0"/>
    <w:rPr>
      <w:rFonts w:ascii="Symbol" w:hAnsi="Symbol" w:cs="OpenSymbol"/>
    </w:rPr>
  </w:style>
  <w:style w:type="character" w:customStyle="1" w:styleId="WW8Num3z1">
    <w:name w:val="WW8Num3z1"/>
    <w:rPr>
      <w:rFonts w:ascii="OpenSymbol" w:hAnsi="OpenSymbol" w:cs="OpenSymbol"/>
    </w:rPr>
  </w:style>
  <w:style w:type="character" w:customStyle="1" w:styleId="WW8Num4z0">
    <w:name w:val="WW8Num4z0"/>
    <w:rPr>
      <w:b/>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eastAsia="Times New Roman" w:hAnsi="Times New Roman" w:cs="Times New Roman"/>
      <w:sz w:val="24"/>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6z0">
    <w:name w:val="WW8Num6z0"/>
    <w:rPr>
      <w:rFonts w:ascii="Symbol" w:hAnsi="Symbol" w:cs="OpenSymbol"/>
    </w:rPr>
  </w:style>
  <w:style w:type="character" w:customStyle="1" w:styleId="WW8Num6z1">
    <w:name w:val="WW8Num6z1"/>
    <w:rPr>
      <w:rFonts w:ascii="OpenSymbol" w:hAnsi="OpenSymbol" w:cs="OpenSymbol"/>
    </w:rPr>
  </w:style>
  <w:style w:type="character" w:customStyle="1" w:styleId="WW8Num7z0">
    <w:name w:val="WW8Num7z0"/>
    <w:rPr>
      <w:b/>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eastAsia="Times New Roman" w:hAnsi="Times New Roman" w:cs="Times New Roman"/>
      <w:sz w:val="24"/>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Carpredefinitoparagrafo1">
    <w:name w:val="Car. predefinito paragrafo1"/>
  </w:style>
  <w:style w:type="character" w:customStyle="1" w:styleId="Titolo1Carattere">
    <w:name w:val="Titolo 1 Carattere"/>
    <w:rPr>
      <w:rFonts w:ascii="Times New Roman" w:eastAsia="Times New Roman" w:hAnsi="Times New Roman" w:cs="Times New Roman"/>
      <w:sz w:val="24"/>
      <w:szCs w:val="20"/>
      <w:lang w:eastAsia="zh-CN"/>
    </w:rPr>
  </w:style>
  <w:style w:type="character" w:customStyle="1" w:styleId="Titolo5Carattere">
    <w:name w:val="Titolo 5 Carattere"/>
    <w:rPr>
      <w:rFonts w:ascii="Arial" w:eastAsia="Times New Roman" w:hAnsi="Arial" w:cs="Arial"/>
      <w:b/>
      <w:szCs w:val="20"/>
      <w:u w:val="single"/>
      <w:lang w:eastAsia="zh-CN"/>
    </w:rPr>
  </w:style>
  <w:style w:type="character" w:styleId="Collegamentoipertestuale">
    <w:name w:val="Hyperlink"/>
    <w:rPr>
      <w:color w:val="0000FF"/>
      <w:u w:val="single"/>
    </w:rPr>
  </w:style>
  <w:style w:type="character" w:customStyle="1" w:styleId="TestonotaapidipaginaCarattere">
    <w:name w:val="Testo nota a piè di pagina Carattere"/>
    <w:rPr>
      <w:rFonts w:ascii="Times New Roman" w:eastAsia="Times New Roman" w:hAnsi="Times New Roman" w:cs="Times New Roman"/>
      <w:sz w:val="20"/>
      <w:szCs w:val="20"/>
      <w:lang w:eastAsia="zh-CN"/>
    </w:rPr>
  </w:style>
  <w:style w:type="character" w:customStyle="1" w:styleId="CorpotestoCarattere">
    <w:name w:val="Corpo testo Carattere"/>
    <w:rPr>
      <w:rFonts w:ascii="Arial" w:eastAsia="Times New Roman" w:hAnsi="Arial" w:cs="Arial"/>
      <w:szCs w:val="20"/>
      <w:lang w:eastAsia="zh-CN"/>
    </w:rPr>
  </w:style>
  <w:style w:type="character" w:customStyle="1" w:styleId="SottotitoloCarattere">
    <w:name w:val="Sottotitolo Carattere"/>
    <w:rPr>
      <w:rFonts w:ascii="Courier" w:eastAsia="Times New Roman" w:hAnsi="Courier" w:cs="Courier"/>
      <w:b/>
      <w:bCs/>
      <w:sz w:val="24"/>
      <w:szCs w:val="24"/>
      <w:lang w:eastAsia="zh-CN"/>
    </w:rPr>
  </w:style>
  <w:style w:type="character" w:customStyle="1" w:styleId="Caratterinotaapidipagina">
    <w:name w:val="Caratteri nota a piè di pagina"/>
    <w:rPr>
      <w:position w:val="1"/>
      <w:sz w:val="16"/>
      <w:szCs w:val="16"/>
    </w:rPr>
  </w:style>
  <w:style w:type="character" w:styleId="Enfasicorsivo">
    <w:name w:val="Emphasis"/>
    <w:qFormat/>
    <w:rPr>
      <w:i/>
      <w:iCs/>
    </w:rPr>
  </w:style>
  <w:style w:type="character" w:customStyle="1" w:styleId="Corpodeltesto2Carattere">
    <w:name w:val="Corpo del testo 2 Carattere"/>
    <w:rPr>
      <w:rFonts w:ascii="Times New Roman" w:eastAsia="Times New Roman" w:hAnsi="Times New Roman" w:cs="Times New Roman"/>
      <w:sz w:val="24"/>
      <w:szCs w:val="20"/>
      <w:lang w:eastAsia="zh-CN"/>
    </w:rPr>
  </w:style>
  <w:style w:type="character" w:customStyle="1" w:styleId="Punti">
    <w:name w:val="Punti"/>
    <w:rPr>
      <w:rFonts w:ascii="OpenSymbol" w:eastAsia="OpenSymbol" w:hAnsi="OpenSymbol" w:cs="OpenSymbol"/>
    </w:rPr>
  </w:style>
  <w:style w:type="character" w:customStyle="1" w:styleId="Caratteridinumerazione">
    <w:name w:val="Caratteri di numerazione"/>
  </w:style>
  <w:style w:type="character" w:styleId="Collegamentovisitato">
    <w:name w:val="FollowedHyperlink"/>
    <w:rPr>
      <w:color w:val="800000"/>
      <w:u w:val="single"/>
    </w:rPr>
  </w:style>
  <w:style w:type="paragraph" w:customStyle="1" w:styleId="Titolo10">
    <w:name w:val="Titolo1"/>
    <w:basedOn w:val="Normale"/>
    <w:next w:val="Corpodeltesto"/>
    <w:pPr>
      <w:keepNext/>
      <w:spacing w:before="240" w:after="120"/>
    </w:pPr>
    <w:rPr>
      <w:rFonts w:ascii="Liberation Sans" w:eastAsia="Microsoft YaHei" w:hAnsi="Liberation Sans" w:cs="Arial Unicode MS"/>
      <w:sz w:val="28"/>
      <w:szCs w:val="28"/>
    </w:rPr>
  </w:style>
  <w:style w:type="paragraph" w:customStyle="1" w:styleId="Corpodeltesto">
    <w:name w:val="Corpo del testo"/>
    <w:basedOn w:val="Normale"/>
    <w:pPr>
      <w:jc w:val="both"/>
    </w:pPr>
    <w:rPr>
      <w:rFonts w:ascii="Arial" w:hAnsi="Arial" w:cs="Arial"/>
      <w:sz w:val="22"/>
    </w:rPr>
  </w:style>
  <w:style w:type="paragraph" w:styleId="Elenco">
    <w:name w:val="List"/>
    <w:basedOn w:val="Corpodeltesto"/>
    <w:rPr>
      <w:rFonts w:cs="Arial Unicode MS"/>
    </w:rPr>
  </w:style>
  <w:style w:type="paragraph" w:styleId="Didascalia">
    <w:name w:val="caption"/>
    <w:basedOn w:val="Normale"/>
    <w:qFormat/>
    <w:pPr>
      <w:suppressLineNumbers/>
      <w:spacing w:before="120" w:after="120"/>
    </w:pPr>
    <w:rPr>
      <w:rFonts w:cs="Arial Unicode MS"/>
      <w:i/>
      <w:iCs/>
      <w:szCs w:val="24"/>
    </w:rPr>
  </w:style>
  <w:style w:type="paragraph" w:customStyle="1" w:styleId="Indice">
    <w:name w:val="Indice"/>
    <w:basedOn w:val="Normale"/>
    <w:pPr>
      <w:suppressLineNumbers/>
    </w:pPr>
    <w:rPr>
      <w:rFonts w:cs="Arial Unicode MS"/>
    </w:rPr>
  </w:style>
  <w:style w:type="paragraph" w:styleId="Testonotaapidipagina">
    <w:name w:val="footnote text"/>
    <w:basedOn w:val="Normale"/>
    <w:rPr>
      <w:sz w:val="20"/>
    </w:rPr>
  </w:style>
  <w:style w:type="paragraph" w:styleId="Sottotitolo">
    <w:name w:val="Subtitle"/>
    <w:basedOn w:val="Normale"/>
    <w:next w:val="Corpodeltesto"/>
    <w:qFormat/>
    <w:pPr>
      <w:autoSpaceDE w:val="0"/>
      <w:jc w:val="center"/>
    </w:pPr>
    <w:rPr>
      <w:rFonts w:ascii="Courier" w:hAnsi="Courier" w:cs="Courier"/>
      <w:b/>
      <w:bCs/>
      <w:szCs w:val="24"/>
    </w:rPr>
  </w:style>
  <w:style w:type="paragraph" w:customStyle="1" w:styleId="Corpodeltesto21">
    <w:name w:val="Corpo del testo 21"/>
    <w:basedOn w:val="Normale"/>
    <w:pPr>
      <w:spacing w:line="360" w:lineRule="auto"/>
      <w:ind w:left="360"/>
      <w:jc w:val="both"/>
    </w:pPr>
    <w:rPr>
      <w:rFonts w:ascii="Arial" w:hAnsi="Arial" w:cs="Arial"/>
      <w:sz w:val="20"/>
    </w:rPr>
  </w:style>
  <w:style w:type="paragraph" w:customStyle="1" w:styleId="Rientrocorpodeltesto21">
    <w:name w:val="Rientro corpo del testo 21"/>
    <w:basedOn w:val="Normale"/>
    <w:pPr>
      <w:ind w:left="386"/>
      <w:jc w:val="both"/>
    </w:pPr>
    <w:rPr>
      <w:rFonts w:ascii="Arial" w:hAnsi="Arial" w:cs="Arial"/>
    </w:rPr>
  </w:style>
  <w:style w:type="paragraph" w:customStyle="1" w:styleId="provvr0">
    <w:name w:val="provv_r0"/>
    <w:basedOn w:val="Normale"/>
    <w:pPr>
      <w:spacing w:before="100" w:after="100"/>
      <w:jc w:val="both"/>
    </w:pPr>
    <w:rPr>
      <w:rFonts w:ascii="Arial Unicode MS" w:eastAsia="Arial Unicode MS" w:hAnsi="Arial Unicode MS" w:cs="Arial Unicode MS"/>
      <w:szCs w:val="24"/>
    </w:rPr>
  </w:style>
  <w:style w:type="paragraph" w:customStyle="1" w:styleId="western">
    <w:name w:val="western"/>
    <w:basedOn w:val="Normale"/>
    <w:pPr>
      <w:spacing w:before="100"/>
      <w:jc w:val="both"/>
    </w:pPr>
    <w:rPr>
      <w:b/>
      <w:bCs/>
      <w:color w:val="000000"/>
      <w:sz w:val="32"/>
      <w:szCs w:val="32"/>
    </w:rPr>
  </w:style>
  <w:style w:type="paragraph" w:styleId="Paragrafoelenco">
    <w:name w:val="List Paragraph"/>
    <w:basedOn w:val="Normale"/>
    <w:qFormat/>
    <w:pPr>
      <w:ind w:left="720"/>
      <w:contextualSpacing/>
    </w:pPr>
  </w:style>
  <w:style w:type="paragraph" w:customStyle="1" w:styleId="Corpodeltesto22">
    <w:name w:val="Corpo del testo 22"/>
    <w:basedOn w:val="Normale"/>
    <w:pPr>
      <w:spacing w:after="120" w:line="480" w:lineRule="auto"/>
    </w:p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character" w:styleId="Rimandonotaapidipagina">
    <w:name w:val="footnote reference"/>
    <w:uiPriority w:val="99"/>
    <w:rsid w:val="00F952C9"/>
    <w:rPr>
      <w:vertAlign w:val="superscript"/>
    </w:rPr>
  </w:style>
  <w:style w:type="paragraph" w:styleId="NormaleWeb">
    <w:name w:val="Normal (Web)"/>
    <w:basedOn w:val="Normale"/>
    <w:rsid w:val="00F952C9"/>
    <w:pPr>
      <w:suppressAutoHyphens w:val="0"/>
      <w:spacing w:before="100" w:beforeAutospacing="1" w:after="100" w:afterAutospacing="1"/>
    </w:pPr>
    <w:rPr>
      <w:kern w:val="0"/>
      <w:szCs w:val="24"/>
      <w:lang w:eastAsia="it-IT"/>
    </w:rPr>
  </w:style>
  <w:style w:type="character" w:customStyle="1" w:styleId="Titolo2Carattere">
    <w:name w:val="Titolo 2 Carattere"/>
    <w:link w:val="Titolo2"/>
    <w:uiPriority w:val="9"/>
    <w:semiHidden/>
    <w:rsid w:val="007D7626"/>
    <w:rPr>
      <w:rFonts w:ascii="Cambria" w:eastAsia="Times New Roman" w:hAnsi="Cambria" w:cs="Times New Roman"/>
      <w:b/>
      <w:bCs/>
      <w:i/>
      <w:iCs/>
      <w:kern w:val="2"/>
      <w:sz w:val="28"/>
      <w:szCs w:val="28"/>
      <w:lang w:eastAsia="zh-CN"/>
    </w:rPr>
  </w:style>
  <w:style w:type="paragraph" w:styleId="Rientrocorpodeltesto">
    <w:name w:val="Body Text Indent"/>
    <w:basedOn w:val="Normale"/>
    <w:link w:val="RientrocorpodeltestoCarattere"/>
    <w:rsid w:val="007D7626"/>
    <w:pPr>
      <w:suppressAutoHyphens w:val="0"/>
      <w:spacing w:after="120"/>
      <w:ind w:left="283"/>
    </w:pPr>
    <w:rPr>
      <w:kern w:val="0"/>
      <w:sz w:val="20"/>
      <w:lang w:eastAsia="it-IT"/>
    </w:rPr>
  </w:style>
  <w:style w:type="character" w:customStyle="1" w:styleId="RientrocorpodeltestoCarattere">
    <w:name w:val="Rientro corpo del testo Carattere"/>
    <w:basedOn w:val="Carpredefinitoparagrafo"/>
    <w:link w:val="Rientrocorpodeltesto"/>
    <w:rsid w:val="007D7626"/>
  </w:style>
  <w:style w:type="character" w:customStyle="1" w:styleId="Titolo4Carattere">
    <w:name w:val="Titolo 4 Carattere"/>
    <w:link w:val="Titolo4"/>
    <w:uiPriority w:val="9"/>
    <w:semiHidden/>
    <w:rsid w:val="00FA44C8"/>
    <w:rPr>
      <w:rFonts w:ascii="Calibri" w:eastAsia="Times New Roman" w:hAnsi="Calibri" w:cs="Times New Roman"/>
      <w:b/>
      <w:bCs/>
      <w:kern w:val="2"/>
      <w:sz w:val="28"/>
      <w:szCs w:val="28"/>
      <w:lang w:eastAsia="zh-CN"/>
    </w:rPr>
  </w:style>
  <w:style w:type="paragraph" w:styleId="Intestazione">
    <w:name w:val="header"/>
    <w:basedOn w:val="Normale"/>
    <w:link w:val="IntestazioneCarattere"/>
    <w:unhideWhenUsed/>
    <w:rsid w:val="00E537A2"/>
    <w:pPr>
      <w:tabs>
        <w:tab w:val="center" w:pos="4819"/>
        <w:tab w:val="right" w:pos="9638"/>
      </w:tabs>
    </w:pPr>
  </w:style>
  <w:style w:type="character" w:customStyle="1" w:styleId="IntestazioneCarattere">
    <w:name w:val="Intestazione Carattere"/>
    <w:link w:val="Intestazione"/>
    <w:rsid w:val="00E537A2"/>
    <w:rPr>
      <w:kern w:val="2"/>
      <w:sz w:val="24"/>
      <w:lang w:eastAsia="zh-CN"/>
    </w:rPr>
  </w:style>
  <w:style w:type="paragraph" w:styleId="Pidipagina">
    <w:name w:val="footer"/>
    <w:basedOn w:val="Normale"/>
    <w:link w:val="PidipaginaCarattere"/>
    <w:uiPriority w:val="99"/>
    <w:unhideWhenUsed/>
    <w:rsid w:val="00E537A2"/>
    <w:pPr>
      <w:tabs>
        <w:tab w:val="center" w:pos="4819"/>
        <w:tab w:val="right" w:pos="9638"/>
      </w:tabs>
    </w:pPr>
  </w:style>
  <w:style w:type="character" w:customStyle="1" w:styleId="PidipaginaCarattere">
    <w:name w:val="Piè di pagina Carattere"/>
    <w:link w:val="Pidipagina"/>
    <w:uiPriority w:val="99"/>
    <w:rsid w:val="00E537A2"/>
    <w:rPr>
      <w:kern w:val="2"/>
      <w:sz w:val="24"/>
      <w:lang w:eastAsia="zh-CN"/>
    </w:rPr>
  </w:style>
  <w:style w:type="paragraph" w:customStyle="1" w:styleId="sche3">
    <w:name w:val="sche_3"/>
    <w:rsid w:val="00491B2C"/>
    <w:pPr>
      <w:widowControl w:val="0"/>
      <w:overflowPunct w:val="0"/>
      <w:autoSpaceDE w:val="0"/>
      <w:autoSpaceDN w:val="0"/>
      <w:adjustRightInd w:val="0"/>
      <w:jc w:val="both"/>
      <w:textAlignment w:val="baseline"/>
    </w:pPr>
    <w:rPr>
      <w:lang w:val="en-US"/>
    </w:rPr>
  </w:style>
  <w:style w:type="character" w:customStyle="1" w:styleId="CorpotestoCarattere2">
    <w:name w:val="Corpo testo Carattere2"/>
    <w:link w:val="Corpotesto"/>
    <w:rsid w:val="00491B2C"/>
    <w:rPr>
      <w:sz w:val="24"/>
      <w:szCs w:val="24"/>
    </w:rPr>
  </w:style>
  <w:style w:type="paragraph" w:styleId="Corpotesto">
    <w:name w:val="Body Text"/>
    <w:basedOn w:val="Normale"/>
    <w:link w:val="CorpotestoCarattere2"/>
    <w:semiHidden/>
    <w:unhideWhenUsed/>
    <w:rsid w:val="00491B2C"/>
    <w:pPr>
      <w:spacing w:after="120"/>
    </w:pPr>
    <w:rPr>
      <w:kern w:val="0"/>
      <w:szCs w:val="24"/>
      <w:lang w:eastAsia="it-IT"/>
    </w:rPr>
  </w:style>
  <w:style w:type="character" w:customStyle="1" w:styleId="CorpotestoCarattere1">
    <w:name w:val="Corpo testo Carattere1"/>
    <w:basedOn w:val="Carpredefinitoparagrafo"/>
    <w:uiPriority w:val="99"/>
    <w:semiHidden/>
    <w:rsid w:val="00491B2C"/>
    <w:rPr>
      <w:kern w:val="2"/>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8434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statali/2011_0159.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delibere.regione.sardegna.it/api/assets/190acfdc-f6ea-4147-a8c6-cbf9cee91a9c" TargetMode="External"/><Relationship Id="rId4" Type="http://schemas.openxmlformats.org/officeDocument/2006/relationships/settings" Target="settings.xml"/><Relationship Id="rId9" Type="http://schemas.openxmlformats.org/officeDocument/2006/relationships/hyperlink" Target="https://delibere.regione.sardegna.it/api/assets/2cd3a690-32b8-446a-96c8-d37c1f99769b"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F04BC-E293-4711-8A81-ABBDA42BD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1769</Words>
  <Characters>10089</Characters>
  <Application>Microsoft Office Word</Application>
  <DocSecurity>0</DocSecurity>
  <Lines>84</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11835</CharactersWithSpaces>
  <SharedDoc>false</SharedDoc>
  <HLinks>
    <vt:vector size="12" baseType="variant">
      <vt:variant>
        <vt:i4>7798817</vt:i4>
      </vt:variant>
      <vt:variant>
        <vt:i4>62</vt:i4>
      </vt:variant>
      <vt:variant>
        <vt:i4>0</vt:i4>
      </vt:variant>
      <vt:variant>
        <vt:i4>5</vt:i4>
      </vt:variant>
      <vt:variant>
        <vt:lpwstr>https://www.regione.sardegna.it/documenti/1_820_20211104130908.pdf</vt:lpwstr>
      </vt:variant>
      <vt:variant>
        <vt:lpwstr/>
      </vt:variant>
      <vt:variant>
        <vt:i4>7995460</vt:i4>
      </vt:variant>
      <vt:variant>
        <vt:i4>45</vt:i4>
      </vt:variant>
      <vt:variant>
        <vt:i4>0</vt:i4>
      </vt:variant>
      <vt:variant>
        <vt:i4>5</vt:i4>
      </vt:variant>
      <vt:variant>
        <vt:lpwstr>https://www.bosettiegatti.eu/info/norme/statali/2011_0159.htm</vt:lpwstr>
      </vt:variant>
      <vt:variant>
        <vt:lpwstr>034-bis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 rossi</dc:creator>
  <cp:keywords/>
  <cp:lastModifiedBy>Gcossu</cp:lastModifiedBy>
  <cp:revision>2</cp:revision>
  <cp:lastPrinted>1995-11-21T16:41:00Z</cp:lastPrinted>
  <dcterms:created xsi:type="dcterms:W3CDTF">2026-02-20T11:18:00Z</dcterms:created>
  <dcterms:modified xsi:type="dcterms:W3CDTF">2026-02-20T11:18:00Z</dcterms:modified>
</cp:coreProperties>
</file>